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AD5A1" w14:textId="77777777" w:rsidR="00E86B7B" w:rsidRPr="00FF2E46" w:rsidRDefault="00E86B7B" w:rsidP="00FF2E46">
      <w:pPr>
        <w:spacing w:before="6"/>
        <w:rPr>
          <w:rFonts w:asciiTheme="minorHAnsi" w:hAnsiTheme="minorHAnsi" w:cstheme="minorHAnsi"/>
          <w:sz w:val="22"/>
          <w:szCs w:val="22"/>
        </w:rPr>
      </w:pPr>
    </w:p>
    <w:p w14:paraId="167241DB" w14:textId="77777777" w:rsidR="00E86B7B" w:rsidRPr="00FF2E46" w:rsidRDefault="0098380E" w:rsidP="00FF2E46">
      <w:pPr>
        <w:ind w:left="749" w:right="1184"/>
        <w:jc w:val="center"/>
        <w:rPr>
          <w:rFonts w:asciiTheme="minorHAnsi" w:eastAsia="Cambria" w:hAnsiTheme="minorHAnsi" w:cstheme="minorHAnsi"/>
          <w:sz w:val="22"/>
          <w:szCs w:val="22"/>
        </w:rPr>
      </w:pP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w w:val="25"/>
          <w:sz w:val="22"/>
          <w:szCs w:val="22"/>
        </w:rPr>
        <w:t> </w:t>
      </w:r>
    </w:p>
    <w:p w14:paraId="38552329" w14:textId="77777777" w:rsidR="00E86B7B" w:rsidRPr="00FF2E46" w:rsidRDefault="00E86B7B" w:rsidP="00FF2E46">
      <w:pPr>
        <w:rPr>
          <w:rFonts w:asciiTheme="minorHAnsi" w:hAnsiTheme="minorHAnsi" w:cstheme="minorHAnsi"/>
          <w:sz w:val="22"/>
          <w:szCs w:val="22"/>
        </w:rPr>
      </w:pPr>
    </w:p>
    <w:p w14:paraId="3532A301" w14:textId="77777777" w:rsidR="00E86B7B" w:rsidRPr="00FF2E46" w:rsidRDefault="00E86B7B" w:rsidP="00FF2E46">
      <w:pPr>
        <w:rPr>
          <w:rFonts w:asciiTheme="minorHAnsi" w:hAnsiTheme="minorHAnsi" w:cstheme="minorHAnsi"/>
          <w:sz w:val="22"/>
          <w:szCs w:val="22"/>
        </w:rPr>
      </w:pPr>
    </w:p>
    <w:p w14:paraId="72A41F4C" w14:textId="77777777" w:rsidR="00E86B7B" w:rsidRPr="00FF2E46" w:rsidRDefault="00E86B7B" w:rsidP="00FF2E46">
      <w:pPr>
        <w:rPr>
          <w:rFonts w:asciiTheme="minorHAnsi" w:hAnsiTheme="minorHAnsi" w:cstheme="minorHAnsi"/>
          <w:sz w:val="22"/>
          <w:szCs w:val="22"/>
        </w:rPr>
      </w:pPr>
    </w:p>
    <w:p w14:paraId="1D51A0D2" w14:textId="77777777" w:rsidR="00E86B7B" w:rsidRPr="00FF2E46" w:rsidRDefault="00E86B7B" w:rsidP="00FF2E46">
      <w:pPr>
        <w:rPr>
          <w:rFonts w:asciiTheme="minorHAnsi" w:hAnsiTheme="minorHAnsi" w:cstheme="minorHAnsi"/>
          <w:sz w:val="22"/>
          <w:szCs w:val="22"/>
        </w:rPr>
      </w:pPr>
    </w:p>
    <w:p w14:paraId="5F9355A7" w14:textId="77777777" w:rsidR="00E86B7B" w:rsidRPr="00FF2E46" w:rsidRDefault="00E86B7B" w:rsidP="00FF2E46">
      <w:pPr>
        <w:spacing w:before="19"/>
        <w:rPr>
          <w:rFonts w:asciiTheme="minorHAnsi" w:hAnsiTheme="minorHAnsi" w:cstheme="minorHAnsi"/>
          <w:sz w:val="22"/>
          <w:szCs w:val="22"/>
        </w:rPr>
      </w:pPr>
    </w:p>
    <w:p w14:paraId="3249DECE" w14:textId="77777777" w:rsidR="00E86B7B" w:rsidRPr="00FF2E46" w:rsidRDefault="0098380E" w:rsidP="00FF2E46">
      <w:pPr>
        <w:ind w:left="785" w:right="-52"/>
        <w:rPr>
          <w:rFonts w:asciiTheme="minorHAnsi" w:eastAsia="Cambria" w:hAnsiTheme="minorHAnsi" w:cstheme="minorHAnsi"/>
          <w:sz w:val="22"/>
          <w:szCs w:val="22"/>
        </w:rPr>
      </w:pPr>
      <w:r w:rsidRPr="00FF2E46">
        <w:rPr>
          <w:rFonts w:asciiTheme="minorHAnsi" w:eastAsia="Cambria" w:hAnsiTheme="minorHAnsi" w:cstheme="minorHAnsi"/>
          <w:b/>
          <w:spacing w:val="2"/>
          <w:position w:val="-1"/>
          <w:sz w:val="22"/>
          <w:szCs w:val="22"/>
        </w:rPr>
        <w:t>E</w:t>
      </w:r>
      <w:r w:rsidRPr="00FF2E46">
        <w:rPr>
          <w:rFonts w:asciiTheme="minorHAnsi" w:eastAsia="Cambria" w:hAnsiTheme="minorHAnsi" w:cstheme="minorHAnsi"/>
          <w:b/>
          <w:spacing w:val="3"/>
          <w:position w:val="-1"/>
          <w:sz w:val="22"/>
          <w:szCs w:val="22"/>
        </w:rPr>
        <w:t>DU</w:t>
      </w:r>
      <w:r w:rsidRPr="00FF2E46">
        <w:rPr>
          <w:rFonts w:asciiTheme="minorHAnsi" w:eastAsia="Cambria" w:hAnsiTheme="minorHAnsi" w:cstheme="minorHAnsi"/>
          <w:b/>
          <w:spacing w:val="2"/>
          <w:position w:val="-1"/>
          <w:sz w:val="22"/>
          <w:szCs w:val="22"/>
        </w:rPr>
        <w:t>C</w:t>
      </w:r>
      <w:r w:rsidRPr="00FF2E46">
        <w:rPr>
          <w:rFonts w:asciiTheme="minorHAnsi" w:eastAsia="Cambria" w:hAnsiTheme="minorHAnsi" w:cstheme="minorHAnsi"/>
          <w:b/>
          <w:spacing w:val="3"/>
          <w:position w:val="-1"/>
          <w:sz w:val="22"/>
          <w:szCs w:val="22"/>
        </w:rPr>
        <w:t>AT</w:t>
      </w:r>
      <w:r w:rsidRPr="00FF2E46">
        <w:rPr>
          <w:rFonts w:asciiTheme="minorHAnsi" w:eastAsia="Cambria" w:hAnsiTheme="minorHAnsi" w:cstheme="minorHAnsi"/>
          <w:b/>
          <w:spacing w:val="1"/>
          <w:position w:val="-1"/>
          <w:sz w:val="22"/>
          <w:szCs w:val="22"/>
        </w:rPr>
        <w:t>I</w:t>
      </w:r>
      <w:r w:rsidRPr="00FF2E46">
        <w:rPr>
          <w:rFonts w:asciiTheme="minorHAnsi" w:eastAsia="Cambria" w:hAnsiTheme="minorHAnsi" w:cstheme="minorHAnsi"/>
          <w:b/>
          <w:spacing w:val="3"/>
          <w:position w:val="-1"/>
          <w:sz w:val="22"/>
          <w:szCs w:val="22"/>
        </w:rPr>
        <w:t>O</w:t>
      </w:r>
      <w:r w:rsidRPr="00FF2E46">
        <w:rPr>
          <w:rFonts w:asciiTheme="minorHAnsi" w:eastAsia="Cambria" w:hAnsiTheme="minorHAnsi" w:cstheme="minorHAnsi"/>
          <w:b/>
          <w:spacing w:val="2"/>
          <w:position w:val="-1"/>
          <w:sz w:val="22"/>
          <w:szCs w:val="22"/>
        </w:rPr>
        <w:t>N</w:t>
      </w:r>
      <w:r w:rsidRPr="00FF2E46">
        <w:rPr>
          <w:rFonts w:asciiTheme="minorHAnsi" w:eastAsia="Cambria" w:hAnsiTheme="minorHAnsi" w:cstheme="minorHAnsi"/>
          <w:b/>
          <w:spacing w:val="13"/>
          <w:position w:val="-1"/>
          <w:sz w:val="22"/>
          <w:szCs w:val="22"/>
        </w:rPr>
        <w:t xml:space="preserve"> </w:t>
      </w:r>
      <w:r w:rsidRPr="00FF2E46">
        <w:rPr>
          <w:rFonts w:asciiTheme="minorHAnsi" w:eastAsia="Cambria" w:hAnsiTheme="minorHAnsi" w:cstheme="minorHAnsi"/>
          <w:b/>
          <w:w w:val="25"/>
          <w:position w:val="-1"/>
          <w:sz w:val="22"/>
          <w:szCs w:val="22"/>
        </w:rPr>
        <w:t> </w:t>
      </w:r>
    </w:p>
    <w:p w14:paraId="56F55755" w14:textId="77777777" w:rsidR="00E86B7B" w:rsidRPr="00FF2E46" w:rsidRDefault="0098380E" w:rsidP="00FF2E46">
      <w:pPr>
        <w:rPr>
          <w:rFonts w:asciiTheme="minorHAnsi" w:hAnsiTheme="minorHAnsi" w:cstheme="minorHAnsi"/>
          <w:sz w:val="22"/>
          <w:szCs w:val="22"/>
        </w:rPr>
      </w:pPr>
      <w:r w:rsidRPr="00FF2E46">
        <w:rPr>
          <w:rFonts w:asciiTheme="minorHAnsi" w:hAnsiTheme="minorHAnsi" w:cstheme="minorHAnsi"/>
          <w:sz w:val="22"/>
          <w:szCs w:val="22"/>
        </w:rPr>
        <w:br w:type="column"/>
      </w:r>
    </w:p>
    <w:p w14:paraId="1D243132" w14:textId="77777777" w:rsidR="00E86B7B" w:rsidRPr="00FF2E46" w:rsidRDefault="00E86B7B" w:rsidP="00FF2E46">
      <w:pPr>
        <w:spacing w:before="10"/>
        <w:rPr>
          <w:rFonts w:asciiTheme="minorHAnsi" w:hAnsiTheme="minorHAnsi" w:cstheme="minorHAnsi"/>
          <w:sz w:val="22"/>
          <w:szCs w:val="22"/>
        </w:rPr>
      </w:pPr>
    </w:p>
    <w:p w14:paraId="52F2A67F" w14:textId="77777777" w:rsidR="00FF2E46" w:rsidRPr="00FF2E46" w:rsidRDefault="00FF2E46" w:rsidP="00FF2E46">
      <w:pPr>
        <w:spacing w:before="13"/>
        <w:ind w:left="460" w:right="3974"/>
        <w:jc w:val="center"/>
        <w:rPr>
          <w:rFonts w:asciiTheme="minorHAnsi" w:hAnsiTheme="minorHAnsi" w:cstheme="minorHAnsi"/>
          <w:sz w:val="22"/>
          <w:szCs w:val="22"/>
        </w:rPr>
      </w:pPr>
      <w:r w:rsidRPr="00FF2E46">
        <w:rPr>
          <w:rFonts w:asciiTheme="minorHAnsi" w:hAnsiTheme="minorHAnsi" w:cstheme="minorHAnsi"/>
          <w:sz w:val="22"/>
          <w:szCs w:val="22"/>
        </w:rPr>
        <w:t>Jago Childs</w:t>
      </w:r>
    </w:p>
    <w:p w14:paraId="1C4F891C" w14:textId="59E22001" w:rsidR="00E86B7B" w:rsidRPr="00FF2E46" w:rsidRDefault="0098380E" w:rsidP="00FF2E46">
      <w:pPr>
        <w:spacing w:before="13"/>
        <w:ind w:left="460" w:right="3974"/>
        <w:jc w:val="center"/>
        <w:rPr>
          <w:rFonts w:asciiTheme="minorHAnsi" w:eastAsia="Cambria" w:hAnsiTheme="minorHAnsi" w:cstheme="minorHAnsi"/>
          <w:sz w:val="22"/>
          <w:szCs w:val="22"/>
        </w:rPr>
      </w:pPr>
      <w:r w:rsidRPr="00FF2E46">
        <w:rPr>
          <w:rFonts w:asciiTheme="minorHAnsi" w:eastAsia="Cambria" w:hAnsiTheme="minorHAnsi" w:cstheme="minorHAnsi"/>
          <w:spacing w:val="2"/>
          <w:w w:val="81"/>
          <w:sz w:val="22"/>
          <w:szCs w:val="22"/>
        </w:rPr>
        <w:t>4200</w:t>
      </w:r>
      <w:r w:rsidRPr="00FF2E46">
        <w:rPr>
          <w:rFonts w:asciiTheme="minorHAnsi" w:eastAsia="Cambria" w:hAnsiTheme="minorHAnsi" w:cstheme="minorHAnsi"/>
          <w:w w:val="81"/>
          <w:sz w:val="22"/>
          <w:szCs w:val="22"/>
        </w:rPr>
        <w:t xml:space="preserve">  </w:t>
      </w:r>
      <w:r w:rsidRPr="00FF2E46">
        <w:rPr>
          <w:rFonts w:asciiTheme="minorHAnsi" w:eastAsia="Cambria" w:hAnsiTheme="minorHAnsi" w:cstheme="minorHAnsi"/>
          <w:spacing w:val="7"/>
          <w:w w:val="81"/>
          <w:sz w:val="22"/>
          <w:szCs w:val="22"/>
        </w:rPr>
        <w:t xml:space="preserve"> </w:t>
      </w:r>
      <w:r w:rsidRPr="00FF2E46">
        <w:rPr>
          <w:rFonts w:asciiTheme="minorHAnsi" w:eastAsia="Cambria" w:hAnsiTheme="minorHAnsi" w:cstheme="minorHAnsi"/>
          <w:spacing w:val="1"/>
          <w:w w:val="81"/>
          <w:sz w:val="22"/>
          <w:szCs w:val="22"/>
        </w:rPr>
        <w:t> </w:t>
      </w:r>
      <w:r w:rsidRPr="00FF2E46">
        <w:rPr>
          <w:rFonts w:asciiTheme="minorHAnsi" w:eastAsia="Cambria" w:hAnsiTheme="minorHAnsi" w:cstheme="minorHAnsi"/>
          <w:spacing w:val="3"/>
          <w:w w:val="102"/>
          <w:sz w:val="22"/>
          <w:szCs w:val="22"/>
        </w:rPr>
        <w:t>M</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ss</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c</w:t>
      </w:r>
      <w:r w:rsidRPr="00FF2E46">
        <w:rPr>
          <w:rFonts w:asciiTheme="minorHAnsi" w:eastAsia="Cambria" w:hAnsiTheme="minorHAnsi" w:cstheme="minorHAnsi"/>
          <w:spacing w:val="2"/>
          <w:w w:val="102"/>
          <w:sz w:val="22"/>
          <w:szCs w:val="22"/>
        </w:rPr>
        <w:t>hu</w:t>
      </w:r>
      <w:r w:rsidRPr="00FF2E46">
        <w:rPr>
          <w:rFonts w:asciiTheme="minorHAnsi" w:eastAsia="Cambria" w:hAnsiTheme="minorHAnsi" w:cstheme="minorHAnsi"/>
          <w:spacing w:val="2"/>
          <w:w w:val="103"/>
          <w:sz w:val="22"/>
          <w:szCs w:val="22"/>
        </w:rPr>
        <w:t>se</w:t>
      </w:r>
      <w:r w:rsidRPr="00FF2E46">
        <w:rPr>
          <w:rFonts w:asciiTheme="minorHAnsi" w:eastAsia="Cambria" w:hAnsiTheme="minorHAnsi" w:cstheme="minorHAnsi"/>
          <w:spacing w:val="1"/>
          <w:w w:val="102"/>
          <w:sz w:val="22"/>
          <w:szCs w:val="22"/>
        </w:rPr>
        <w:t>tt</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A</w:t>
      </w:r>
      <w:r w:rsidRPr="00FF2E46">
        <w:rPr>
          <w:rFonts w:asciiTheme="minorHAnsi" w:eastAsia="Cambria" w:hAnsiTheme="minorHAnsi" w:cstheme="minorHAnsi"/>
          <w:spacing w:val="2"/>
          <w:w w:val="102"/>
          <w:sz w:val="22"/>
          <w:szCs w:val="22"/>
        </w:rPr>
        <w:t>v</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N</w:t>
      </w:r>
      <w:r w:rsidRPr="00FF2E46">
        <w:rPr>
          <w:rFonts w:asciiTheme="minorHAnsi" w:eastAsia="Cambria" w:hAnsiTheme="minorHAnsi" w:cstheme="minorHAnsi"/>
          <w:spacing w:val="4"/>
          <w:w w:val="102"/>
          <w:sz w:val="22"/>
          <w:szCs w:val="22"/>
        </w:rPr>
        <w:t>W</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A</w:t>
      </w:r>
      <w:r w:rsidRPr="00FF2E46">
        <w:rPr>
          <w:rFonts w:asciiTheme="minorHAnsi" w:eastAsia="Cambria" w:hAnsiTheme="minorHAnsi" w:cstheme="minorHAnsi"/>
          <w:spacing w:val="2"/>
          <w:w w:val="102"/>
          <w:sz w:val="22"/>
          <w:szCs w:val="22"/>
        </w:rPr>
        <w:t>p</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321</w:t>
      </w:r>
      <w:r w:rsidRPr="00FF2E46">
        <w:rPr>
          <w:rFonts w:asciiTheme="minorHAnsi" w:eastAsia="Cambria" w:hAnsiTheme="minorHAnsi" w:cstheme="minorHAnsi"/>
          <w:w w:val="25"/>
          <w:sz w:val="22"/>
          <w:szCs w:val="22"/>
        </w:rPr>
        <w:t xml:space="preserve">    </w:t>
      </w:r>
    </w:p>
    <w:p w14:paraId="324BC2C7" w14:textId="13DCE5C3" w:rsidR="00E86B7B" w:rsidRPr="00FF2E46" w:rsidRDefault="0098380E" w:rsidP="00FF2E46">
      <w:pPr>
        <w:spacing w:before="13"/>
        <w:ind w:left="-36" w:right="3478"/>
        <w:jc w:val="center"/>
        <w:rPr>
          <w:rFonts w:asciiTheme="minorHAnsi" w:eastAsia="Cambria" w:hAnsiTheme="minorHAnsi" w:cstheme="minorHAnsi"/>
          <w:sz w:val="22"/>
          <w:szCs w:val="22"/>
        </w:rPr>
      </w:pPr>
      <w:r w:rsidRPr="00FF2E46">
        <w:rPr>
          <w:rFonts w:asciiTheme="minorHAnsi" w:eastAsia="Cambria" w:hAnsiTheme="minorHAnsi" w:cstheme="minorHAnsi"/>
          <w:spacing w:val="2"/>
          <w:w w:val="102"/>
          <w:sz w:val="22"/>
          <w:szCs w:val="22"/>
        </w:rPr>
        <w:t>202</w:t>
      </w:r>
      <w:r w:rsidRPr="00FF2E46">
        <w:rPr>
          <w:rFonts w:asciiTheme="minorHAnsi" w:eastAsia="Cambria" w:hAnsiTheme="minorHAnsi" w:cstheme="minorHAnsi"/>
          <w:w w:val="34"/>
          <w:sz w:val="22"/>
          <w:szCs w:val="22"/>
        </w:rPr>
        <w:t>-­</w:t>
      </w:r>
      <w:r w:rsidRPr="00FF2E46">
        <w:rPr>
          <w:rFonts w:asciiTheme="minorHAnsi" w:eastAsia="Cambria" w:hAnsiTheme="minorHAnsi" w:cstheme="minorHAnsi"/>
          <w:spacing w:val="1"/>
          <w:w w:val="34"/>
          <w:sz w:val="22"/>
          <w:szCs w:val="22"/>
        </w:rPr>
        <w:t>‐</w:t>
      </w:r>
      <w:r w:rsidRPr="00FF2E46">
        <w:rPr>
          <w:rFonts w:asciiTheme="minorHAnsi" w:eastAsia="Cambria" w:hAnsiTheme="minorHAnsi" w:cstheme="minorHAnsi"/>
          <w:spacing w:val="2"/>
          <w:w w:val="102"/>
          <w:sz w:val="22"/>
          <w:szCs w:val="22"/>
        </w:rPr>
        <w:t>555</w:t>
      </w:r>
      <w:r w:rsidRPr="00FF2E46">
        <w:rPr>
          <w:rFonts w:asciiTheme="minorHAnsi" w:eastAsia="Cambria" w:hAnsiTheme="minorHAnsi" w:cstheme="minorHAnsi"/>
          <w:w w:val="34"/>
          <w:sz w:val="22"/>
          <w:szCs w:val="22"/>
        </w:rPr>
        <w:t>-­</w:t>
      </w:r>
      <w:r w:rsidRPr="00FF2E46">
        <w:rPr>
          <w:rFonts w:asciiTheme="minorHAnsi" w:eastAsia="Cambria" w:hAnsiTheme="minorHAnsi" w:cstheme="minorHAnsi"/>
          <w:spacing w:val="1"/>
          <w:w w:val="34"/>
          <w:sz w:val="22"/>
          <w:szCs w:val="22"/>
        </w:rPr>
        <w:t>‐</w:t>
      </w:r>
      <w:r w:rsidRPr="00FF2E46">
        <w:rPr>
          <w:rFonts w:asciiTheme="minorHAnsi" w:eastAsia="Cambria" w:hAnsiTheme="minorHAnsi" w:cstheme="minorHAnsi"/>
          <w:spacing w:val="2"/>
          <w:w w:val="81"/>
          <w:sz w:val="22"/>
          <w:szCs w:val="22"/>
        </w:rPr>
        <w:t xml:space="preserve">3456   </w:t>
      </w:r>
      <w:r w:rsidRPr="00FF2E46">
        <w:rPr>
          <w:rFonts w:asciiTheme="minorHAnsi" w:eastAsia="Cambria" w:hAnsiTheme="minorHAnsi" w:cstheme="minorHAnsi"/>
          <w:spacing w:val="1"/>
          <w:w w:val="81"/>
          <w:sz w:val="22"/>
          <w:szCs w:val="22"/>
        </w:rPr>
        <w:t> </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3"/>
          <w:w w:val="102"/>
          <w:sz w:val="22"/>
          <w:szCs w:val="22"/>
        </w:rPr>
        <w:t>m</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1"/>
          <w:w w:val="103"/>
          <w:sz w:val="22"/>
          <w:szCs w:val="22"/>
        </w:rPr>
        <w:t>il:</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00FF2E46" w:rsidRPr="00FF2E46">
        <w:rPr>
          <w:rFonts w:asciiTheme="minorHAnsi" w:eastAsia="Cambria" w:hAnsiTheme="minorHAnsi" w:cstheme="minorHAnsi"/>
          <w:spacing w:val="3"/>
          <w:w w:val="102"/>
          <w:sz w:val="22"/>
          <w:szCs w:val="22"/>
        </w:rPr>
        <w:t>jago@gmail.com</w:t>
      </w:r>
      <w:r w:rsidRPr="00FF2E46">
        <w:rPr>
          <w:rFonts w:asciiTheme="minorHAnsi" w:eastAsia="Cambria" w:hAnsiTheme="minorHAnsi" w:cstheme="minorHAnsi"/>
          <w:w w:val="25"/>
          <w:sz w:val="22"/>
          <w:szCs w:val="22"/>
        </w:rPr>
        <w:t xml:space="preserve">    </w:t>
      </w:r>
    </w:p>
    <w:p w14:paraId="1F7C0A56" w14:textId="77777777" w:rsidR="00E86B7B" w:rsidRPr="00FF2E46" w:rsidRDefault="0098380E" w:rsidP="00FF2E46">
      <w:pPr>
        <w:spacing w:before="13"/>
        <w:ind w:left="2257" w:right="5771"/>
        <w:jc w:val="center"/>
        <w:rPr>
          <w:rFonts w:asciiTheme="minorHAnsi" w:eastAsia="Cambria" w:hAnsiTheme="minorHAnsi" w:cstheme="minorHAnsi"/>
          <w:sz w:val="22"/>
          <w:szCs w:val="22"/>
        </w:rPr>
        <w:sectPr w:rsidR="00E86B7B" w:rsidRPr="00FF2E46">
          <w:headerReference w:type="default" r:id="rId7"/>
          <w:pgSz w:w="12240" w:h="15840"/>
          <w:pgMar w:top="1160" w:right="260" w:bottom="280" w:left="300" w:header="535" w:footer="0" w:gutter="0"/>
          <w:cols w:num="2" w:space="720" w:equalWidth="0">
            <w:col w:w="2053" w:space="1478"/>
            <w:col w:w="8149"/>
          </w:cols>
        </w:sectPr>
      </w:pP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w w:val="25"/>
          <w:sz w:val="22"/>
          <w:szCs w:val="22"/>
        </w:rPr>
        <w:t> </w:t>
      </w:r>
    </w:p>
    <w:p w14:paraId="74A54800" w14:textId="77777777" w:rsidR="00E86B7B" w:rsidRPr="00FF2E46" w:rsidRDefault="0098380E" w:rsidP="00FF2E46">
      <w:pPr>
        <w:spacing w:before="57"/>
        <w:ind w:left="785"/>
        <w:rPr>
          <w:rFonts w:asciiTheme="minorHAnsi" w:eastAsia="Cambria" w:hAnsiTheme="minorHAnsi" w:cstheme="minorHAnsi"/>
          <w:sz w:val="22"/>
          <w:szCs w:val="22"/>
        </w:rPr>
      </w:pPr>
      <w:r w:rsidRPr="00FF2E46">
        <w:rPr>
          <w:rFonts w:asciiTheme="minorHAnsi" w:eastAsia="Cambria" w:hAnsiTheme="minorHAnsi" w:cstheme="minorHAnsi"/>
          <w:b/>
          <w:spacing w:val="3"/>
          <w:sz w:val="22"/>
          <w:szCs w:val="22"/>
        </w:rPr>
        <w:t>A</w:t>
      </w:r>
      <w:r w:rsidRPr="00FF2E46">
        <w:rPr>
          <w:rFonts w:asciiTheme="minorHAnsi" w:eastAsia="Cambria" w:hAnsiTheme="minorHAnsi" w:cstheme="minorHAnsi"/>
          <w:b/>
          <w:spacing w:val="4"/>
          <w:sz w:val="22"/>
          <w:szCs w:val="22"/>
        </w:rPr>
        <w:t>m</w:t>
      </w:r>
      <w:r w:rsidRPr="00FF2E46">
        <w:rPr>
          <w:rFonts w:asciiTheme="minorHAnsi" w:eastAsia="Cambria" w:hAnsiTheme="minorHAnsi" w:cstheme="minorHAnsi"/>
          <w:b/>
          <w:spacing w:val="2"/>
          <w:sz w:val="22"/>
          <w:szCs w:val="22"/>
        </w:rPr>
        <w:t>er</w:t>
      </w:r>
      <w:r w:rsidRPr="00FF2E46">
        <w:rPr>
          <w:rFonts w:asciiTheme="minorHAnsi" w:eastAsia="Cambria" w:hAnsiTheme="minorHAnsi" w:cstheme="minorHAnsi"/>
          <w:b/>
          <w:spacing w:val="1"/>
          <w:sz w:val="22"/>
          <w:szCs w:val="22"/>
        </w:rPr>
        <w:t>i</w:t>
      </w:r>
      <w:r w:rsidRPr="00FF2E46">
        <w:rPr>
          <w:rFonts w:asciiTheme="minorHAnsi" w:eastAsia="Cambria" w:hAnsiTheme="minorHAnsi" w:cstheme="minorHAnsi"/>
          <w:b/>
          <w:spacing w:val="2"/>
          <w:sz w:val="22"/>
          <w:szCs w:val="22"/>
        </w:rPr>
        <w:t>can</w:t>
      </w:r>
      <w:r w:rsidRPr="00FF2E46">
        <w:rPr>
          <w:rFonts w:asciiTheme="minorHAnsi" w:eastAsia="Cambria" w:hAnsiTheme="minorHAnsi" w:cstheme="minorHAnsi"/>
          <w:b/>
          <w:spacing w:val="10"/>
          <w:sz w:val="22"/>
          <w:szCs w:val="22"/>
        </w:rPr>
        <w:t xml:space="preserve"> </w:t>
      </w:r>
      <w:r w:rsidRPr="00FF2E46">
        <w:rPr>
          <w:rFonts w:asciiTheme="minorHAnsi" w:eastAsia="Cambria" w:hAnsiTheme="minorHAnsi" w:cstheme="minorHAnsi"/>
          <w:b/>
          <w:spacing w:val="1"/>
          <w:sz w:val="22"/>
          <w:szCs w:val="22"/>
        </w:rPr>
        <w:t> </w:t>
      </w:r>
      <w:r w:rsidRPr="00FF2E46">
        <w:rPr>
          <w:rFonts w:asciiTheme="minorHAnsi" w:eastAsia="Cambria" w:hAnsiTheme="minorHAnsi" w:cstheme="minorHAnsi"/>
          <w:b/>
          <w:spacing w:val="3"/>
          <w:w w:val="102"/>
          <w:sz w:val="22"/>
          <w:szCs w:val="22"/>
        </w:rPr>
        <w:t>U</w:t>
      </w:r>
      <w:r w:rsidRPr="00FF2E46">
        <w:rPr>
          <w:rFonts w:asciiTheme="minorHAnsi" w:eastAsia="Cambria" w:hAnsiTheme="minorHAnsi" w:cstheme="minorHAnsi"/>
          <w:b/>
          <w:spacing w:val="2"/>
          <w:w w:val="102"/>
          <w:sz w:val="22"/>
          <w:szCs w:val="22"/>
        </w:rPr>
        <w:t>n</w:t>
      </w:r>
      <w:r w:rsidRPr="00FF2E46">
        <w:rPr>
          <w:rFonts w:asciiTheme="minorHAnsi" w:eastAsia="Cambria" w:hAnsiTheme="minorHAnsi" w:cstheme="minorHAnsi"/>
          <w:b/>
          <w:spacing w:val="1"/>
          <w:w w:val="103"/>
          <w:sz w:val="22"/>
          <w:szCs w:val="22"/>
        </w:rPr>
        <w:t>i</w:t>
      </w:r>
      <w:r w:rsidRPr="00FF2E46">
        <w:rPr>
          <w:rFonts w:asciiTheme="minorHAnsi" w:eastAsia="Cambria" w:hAnsiTheme="minorHAnsi" w:cstheme="minorHAnsi"/>
          <w:b/>
          <w:spacing w:val="2"/>
          <w:w w:val="103"/>
          <w:sz w:val="22"/>
          <w:szCs w:val="22"/>
        </w:rPr>
        <w:t>ve</w:t>
      </w:r>
      <w:r w:rsidRPr="00FF2E46">
        <w:rPr>
          <w:rFonts w:asciiTheme="minorHAnsi" w:eastAsia="Cambria" w:hAnsiTheme="minorHAnsi" w:cstheme="minorHAnsi"/>
          <w:b/>
          <w:spacing w:val="2"/>
          <w:w w:val="102"/>
          <w:sz w:val="22"/>
          <w:szCs w:val="22"/>
        </w:rPr>
        <w:t>r</w:t>
      </w:r>
      <w:r w:rsidRPr="00FF2E46">
        <w:rPr>
          <w:rFonts w:asciiTheme="minorHAnsi" w:eastAsia="Cambria" w:hAnsiTheme="minorHAnsi" w:cstheme="minorHAnsi"/>
          <w:b/>
          <w:spacing w:val="2"/>
          <w:w w:val="103"/>
          <w:sz w:val="22"/>
          <w:szCs w:val="22"/>
        </w:rPr>
        <w:t>s</w:t>
      </w:r>
      <w:r w:rsidRPr="00FF2E46">
        <w:rPr>
          <w:rFonts w:asciiTheme="minorHAnsi" w:eastAsia="Cambria" w:hAnsiTheme="minorHAnsi" w:cstheme="minorHAnsi"/>
          <w:b/>
          <w:spacing w:val="1"/>
          <w:w w:val="103"/>
          <w:sz w:val="22"/>
          <w:szCs w:val="22"/>
        </w:rPr>
        <w:t>i</w:t>
      </w:r>
      <w:r w:rsidRPr="00FF2E46">
        <w:rPr>
          <w:rFonts w:asciiTheme="minorHAnsi" w:eastAsia="Cambria" w:hAnsiTheme="minorHAnsi" w:cstheme="minorHAnsi"/>
          <w:b/>
          <w:spacing w:val="1"/>
          <w:w w:val="102"/>
          <w:sz w:val="22"/>
          <w:szCs w:val="22"/>
        </w:rPr>
        <w:t>t</w:t>
      </w:r>
      <w:r w:rsidRPr="00FF2E46">
        <w:rPr>
          <w:rFonts w:asciiTheme="minorHAnsi" w:eastAsia="Cambria" w:hAnsiTheme="minorHAnsi" w:cstheme="minorHAnsi"/>
          <w:b/>
          <w:spacing w:val="2"/>
          <w:w w:val="103"/>
          <w:sz w:val="22"/>
          <w:szCs w:val="22"/>
        </w:rPr>
        <w:t>y</w:t>
      </w:r>
      <w:r w:rsidRPr="00FF2E46">
        <w:rPr>
          <w:rFonts w:asciiTheme="minorHAnsi" w:eastAsia="Cambria" w:hAnsiTheme="minorHAnsi" w:cstheme="minorHAnsi"/>
          <w:b/>
          <w:spacing w:val="1"/>
          <w:w w:val="103"/>
          <w:sz w:val="22"/>
          <w:szCs w:val="22"/>
        </w:rPr>
        <w:t>,</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spacing w:val="1"/>
          <w:w w:val="25"/>
          <w:sz w:val="22"/>
          <w:szCs w:val="22"/>
        </w:rPr>
        <w:t> </w:t>
      </w:r>
      <w:r w:rsidRPr="00FF2E46">
        <w:rPr>
          <w:rFonts w:asciiTheme="minorHAnsi" w:eastAsia="Cambria" w:hAnsiTheme="minorHAnsi" w:cstheme="minorHAnsi"/>
          <w:spacing w:val="4"/>
          <w:w w:val="102"/>
          <w:sz w:val="22"/>
          <w:szCs w:val="22"/>
        </w:rPr>
        <w:t>W</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spacing w:val="2"/>
          <w:w w:val="102"/>
          <w:sz w:val="22"/>
          <w:szCs w:val="22"/>
        </w:rPr>
        <w:t>h</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ng</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D</w:t>
      </w:r>
      <w:r w:rsidRPr="00FF2E46">
        <w:rPr>
          <w:rFonts w:asciiTheme="minorHAnsi" w:eastAsia="Cambria" w:hAnsiTheme="minorHAnsi" w:cstheme="minorHAnsi"/>
          <w:spacing w:val="2"/>
          <w:w w:val="102"/>
          <w:sz w:val="22"/>
          <w:szCs w:val="22"/>
        </w:rPr>
        <w:t>C</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xml:space="preserve"> </w:t>
      </w:r>
      <w:r w:rsidRPr="00FF2E46">
        <w:rPr>
          <w:rFonts w:asciiTheme="minorHAnsi" w:eastAsia="Cambria" w:hAnsiTheme="minorHAnsi" w:cstheme="minorHAnsi"/>
          <w:w w:val="25"/>
          <w:sz w:val="22"/>
          <w:szCs w:val="22"/>
        </w:rPr>
        <w:t> </w:t>
      </w:r>
    </w:p>
    <w:p w14:paraId="03C82223" w14:textId="77777777" w:rsidR="00E86B7B" w:rsidRPr="00FF2E46" w:rsidRDefault="0098380E" w:rsidP="00FF2E46">
      <w:pPr>
        <w:spacing w:before="51"/>
        <w:ind w:left="785" w:right="5156"/>
        <w:rPr>
          <w:rFonts w:asciiTheme="minorHAnsi" w:eastAsia="Cambria" w:hAnsiTheme="minorHAnsi" w:cstheme="minorHAnsi"/>
          <w:sz w:val="22"/>
          <w:szCs w:val="22"/>
        </w:rPr>
      </w:pPr>
      <w:r w:rsidRPr="00FF2E46">
        <w:rPr>
          <w:rFonts w:asciiTheme="minorHAnsi" w:eastAsia="Cambria" w:hAnsiTheme="minorHAnsi" w:cstheme="minorHAnsi"/>
          <w:spacing w:val="3"/>
          <w:sz w:val="22"/>
          <w:szCs w:val="22"/>
        </w:rPr>
        <w:t>B</w:t>
      </w:r>
      <w:r w:rsidRPr="00FF2E46">
        <w:rPr>
          <w:rFonts w:asciiTheme="minorHAnsi" w:eastAsia="Cambria" w:hAnsiTheme="minorHAnsi" w:cstheme="minorHAnsi"/>
          <w:spacing w:val="2"/>
          <w:sz w:val="22"/>
          <w:szCs w:val="22"/>
        </w:rPr>
        <w:t>ache</w:t>
      </w:r>
      <w:r w:rsidRPr="00FF2E46">
        <w:rPr>
          <w:rFonts w:asciiTheme="minorHAnsi" w:eastAsia="Cambria" w:hAnsiTheme="minorHAnsi" w:cstheme="minorHAnsi"/>
          <w:spacing w:val="1"/>
          <w:sz w:val="22"/>
          <w:szCs w:val="22"/>
        </w:rPr>
        <w:t>l</w:t>
      </w:r>
      <w:r w:rsidRPr="00FF2E46">
        <w:rPr>
          <w:rFonts w:asciiTheme="minorHAnsi" w:eastAsia="Cambria" w:hAnsiTheme="minorHAnsi" w:cstheme="minorHAnsi"/>
          <w:spacing w:val="2"/>
          <w:sz w:val="22"/>
          <w:szCs w:val="22"/>
        </w:rPr>
        <w:t>or</w:t>
      </w:r>
      <w:r w:rsidRPr="00FF2E46">
        <w:rPr>
          <w:rFonts w:asciiTheme="minorHAnsi" w:eastAsia="Cambria" w:hAnsiTheme="minorHAnsi" w:cstheme="minorHAnsi"/>
          <w:spacing w:val="10"/>
          <w:sz w:val="22"/>
          <w:szCs w:val="22"/>
        </w:rPr>
        <w:t xml:space="preserve"> </w:t>
      </w:r>
      <w:r w:rsidRPr="00FF2E46">
        <w:rPr>
          <w:rFonts w:asciiTheme="minorHAnsi" w:eastAsia="Cambria" w:hAnsiTheme="minorHAnsi" w:cstheme="minorHAnsi"/>
          <w:spacing w:val="1"/>
          <w:sz w:val="22"/>
          <w:szCs w:val="22"/>
        </w:rPr>
        <w:t> </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1"/>
          <w:w w:val="103"/>
          <w:sz w:val="22"/>
          <w:szCs w:val="22"/>
        </w:rPr>
        <w:t>f</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S</w:t>
      </w:r>
      <w:r w:rsidRPr="00FF2E46">
        <w:rPr>
          <w:rFonts w:asciiTheme="minorHAnsi" w:eastAsia="Cambria" w:hAnsiTheme="minorHAnsi" w:cstheme="minorHAnsi"/>
          <w:spacing w:val="2"/>
          <w:w w:val="103"/>
          <w:sz w:val="22"/>
          <w:szCs w:val="22"/>
        </w:rPr>
        <w:t>c</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2"/>
          <w:w w:val="103"/>
          <w:sz w:val="22"/>
          <w:szCs w:val="22"/>
        </w:rPr>
        <w:t>ce</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B</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1"/>
          <w:w w:val="103"/>
          <w:sz w:val="22"/>
          <w:szCs w:val="22"/>
        </w:rPr>
        <w:t>l</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2"/>
          <w:w w:val="102"/>
          <w:sz w:val="22"/>
          <w:szCs w:val="22"/>
        </w:rPr>
        <w:t>g</w:t>
      </w:r>
      <w:r w:rsidRPr="00FF2E46">
        <w:rPr>
          <w:rFonts w:asciiTheme="minorHAnsi" w:eastAsia="Cambria" w:hAnsiTheme="minorHAnsi" w:cstheme="minorHAnsi"/>
          <w:spacing w:val="2"/>
          <w:w w:val="103"/>
          <w:sz w:val="22"/>
          <w:szCs w:val="22"/>
        </w:rPr>
        <w:t>y</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M</w:t>
      </w:r>
      <w:r w:rsidRPr="00FF2E46">
        <w:rPr>
          <w:rFonts w:asciiTheme="minorHAnsi" w:eastAsia="Cambria" w:hAnsiTheme="minorHAnsi" w:cstheme="minorHAnsi"/>
          <w:spacing w:val="2"/>
          <w:w w:val="102"/>
          <w:sz w:val="22"/>
          <w:szCs w:val="22"/>
        </w:rPr>
        <w:t>agna</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Cu</w:t>
      </w:r>
      <w:r w:rsidRPr="00FF2E46">
        <w:rPr>
          <w:rFonts w:asciiTheme="minorHAnsi" w:eastAsia="Cambria" w:hAnsiTheme="minorHAnsi" w:cstheme="minorHAnsi"/>
          <w:spacing w:val="3"/>
          <w:w w:val="63"/>
          <w:sz w:val="22"/>
          <w:szCs w:val="22"/>
        </w:rPr>
        <w:t xml:space="preserve">m   </w:t>
      </w:r>
      <w:r w:rsidRPr="00FF2E46">
        <w:rPr>
          <w:rFonts w:asciiTheme="minorHAnsi" w:eastAsia="Cambria" w:hAnsiTheme="minorHAnsi" w:cstheme="minorHAnsi"/>
          <w:spacing w:val="1"/>
          <w:w w:val="63"/>
          <w:sz w:val="22"/>
          <w:szCs w:val="22"/>
        </w:rPr>
        <w:t> </w:t>
      </w:r>
      <w:r w:rsidRPr="00FF2E46">
        <w:rPr>
          <w:rFonts w:asciiTheme="minorHAnsi" w:eastAsia="Cambria" w:hAnsiTheme="minorHAnsi" w:cstheme="minorHAnsi"/>
          <w:spacing w:val="2"/>
          <w:w w:val="102"/>
          <w:sz w:val="22"/>
          <w:szCs w:val="22"/>
        </w:rPr>
        <w:t>Laud</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M</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y</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2012</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2"/>
          <w:w w:val="103"/>
          <w:sz w:val="22"/>
          <w:szCs w:val="22"/>
        </w:rPr>
        <w:t>GP</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3</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spacing w:val="2"/>
          <w:w w:val="102"/>
          <w:sz w:val="22"/>
          <w:szCs w:val="22"/>
        </w:rPr>
        <w:t>8</w:t>
      </w:r>
      <w:r w:rsidRPr="00FF2E46">
        <w:rPr>
          <w:rFonts w:asciiTheme="minorHAnsi" w:eastAsia="Cambria" w:hAnsiTheme="minorHAnsi" w:cstheme="minorHAnsi"/>
          <w:w w:val="25"/>
          <w:sz w:val="22"/>
          <w:szCs w:val="22"/>
        </w:rPr>
        <w:t xml:space="preserve">    </w:t>
      </w:r>
    </w:p>
    <w:p w14:paraId="2FD24F30" w14:textId="77777777" w:rsidR="00E86B7B" w:rsidRPr="00FF2E46" w:rsidRDefault="0098380E" w:rsidP="00FF2E46">
      <w:pPr>
        <w:ind w:left="785"/>
        <w:rPr>
          <w:rFonts w:asciiTheme="minorHAnsi" w:eastAsia="Cambria" w:hAnsiTheme="minorHAnsi" w:cstheme="minorHAnsi"/>
          <w:sz w:val="22"/>
          <w:szCs w:val="22"/>
        </w:rPr>
      </w:pP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w w:val="25"/>
          <w:sz w:val="22"/>
          <w:szCs w:val="22"/>
        </w:rPr>
        <w:t> </w:t>
      </w:r>
    </w:p>
    <w:p w14:paraId="3234C04D" w14:textId="77777777" w:rsidR="00E86B7B" w:rsidRPr="00FF2E46" w:rsidRDefault="0098380E" w:rsidP="00FF2E46">
      <w:pPr>
        <w:spacing w:before="46"/>
        <w:ind w:left="785"/>
        <w:rPr>
          <w:rFonts w:asciiTheme="minorHAnsi" w:eastAsia="Cambria" w:hAnsiTheme="minorHAnsi" w:cstheme="minorHAnsi"/>
          <w:sz w:val="22"/>
          <w:szCs w:val="22"/>
        </w:rPr>
      </w:pPr>
      <w:r w:rsidRPr="00FF2E46">
        <w:rPr>
          <w:rFonts w:asciiTheme="minorHAnsi" w:eastAsia="Cambria" w:hAnsiTheme="minorHAnsi" w:cstheme="minorHAnsi"/>
          <w:b/>
          <w:spacing w:val="3"/>
          <w:sz w:val="22"/>
          <w:szCs w:val="22"/>
        </w:rPr>
        <w:t>HONOR</w:t>
      </w:r>
      <w:r w:rsidRPr="00FF2E46">
        <w:rPr>
          <w:rFonts w:asciiTheme="minorHAnsi" w:eastAsia="Cambria" w:hAnsiTheme="minorHAnsi" w:cstheme="minorHAnsi"/>
          <w:b/>
          <w:spacing w:val="2"/>
          <w:sz w:val="22"/>
          <w:szCs w:val="22"/>
        </w:rPr>
        <w:t>S</w:t>
      </w:r>
      <w:r w:rsidRPr="00FF2E46">
        <w:rPr>
          <w:rFonts w:asciiTheme="minorHAnsi" w:eastAsia="Cambria" w:hAnsiTheme="minorHAnsi" w:cstheme="minorHAnsi"/>
          <w:b/>
          <w:spacing w:val="5"/>
          <w:sz w:val="22"/>
          <w:szCs w:val="22"/>
        </w:rPr>
        <w:t xml:space="preserve"> </w:t>
      </w:r>
      <w:r w:rsidRPr="00FF2E46">
        <w:rPr>
          <w:rFonts w:asciiTheme="minorHAnsi" w:eastAsia="Cambria" w:hAnsiTheme="minorHAnsi" w:cstheme="minorHAnsi"/>
          <w:b/>
          <w:spacing w:val="1"/>
          <w:sz w:val="22"/>
          <w:szCs w:val="22"/>
        </w:rPr>
        <w:t> </w:t>
      </w:r>
      <w:r w:rsidRPr="00FF2E46">
        <w:rPr>
          <w:rFonts w:asciiTheme="minorHAnsi" w:eastAsia="Cambria" w:hAnsiTheme="minorHAnsi" w:cstheme="minorHAnsi"/>
          <w:b/>
          <w:spacing w:val="3"/>
          <w:w w:val="102"/>
          <w:sz w:val="22"/>
          <w:szCs w:val="22"/>
        </w:rPr>
        <w:t>A</w:t>
      </w:r>
      <w:r w:rsidRPr="00FF2E46">
        <w:rPr>
          <w:rFonts w:asciiTheme="minorHAnsi" w:eastAsia="Cambria" w:hAnsiTheme="minorHAnsi" w:cstheme="minorHAnsi"/>
          <w:b/>
          <w:spacing w:val="3"/>
          <w:w w:val="72"/>
          <w:sz w:val="22"/>
          <w:szCs w:val="22"/>
        </w:rPr>
        <w:t xml:space="preserve">ND   </w:t>
      </w:r>
      <w:r w:rsidRPr="00FF2E46">
        <w:rPr>
          <w:rFonts w:asciiTheme="minorHAnsi" w:eastAsia="Cambria" w:hAnsiTheme="minorHAnsi" w:cstheme="minorHAnsi"/>
          <w:b/>
          <w:spacing w:val="1"/>
          <w:w w:val="72"/>
          <w:sz w:val="22"/>
          <w:szCs w:val="22"/>
        </w:rPr>
        <w:t> </w:t>
      </w:r>
      <w:r w:rsidRPr="00FF2E46">
        <w:rPr>
          <w:rFonts w:asciiTheme="minorHAnsi" w:eastAsia="Cambria" w:hAnsiTheme="minorHAnsi" w:cstheme="minorHAnsi"/>
          <w:b/>
          <w:spacing w:val="3"/>
          <w:w w:val="102"/>
          <w:sz w:val="22"/>
          <w:szCs w:val="22"/>
        </w:rPr>
        <w:t>A</w:t>
      </w:r>
      <w:r w:rsidRPr="00FF2E46">
        <w:rPr>
          <w:rFonts w:asciiTheme="minorHAnsi" w:eastAsia="Cambria" w:hAnsiTheme="minorHAnsi" w:cstheme="minorHAnsi"/>
          <w:b/>
          <w:spacing w:val="4"/>
          <w:w w:val="102"/>
          <w:sz w:val="22"/>
          <w:szCs w:val="22"/>
        </w:rPr>
        <w:t>W</w:t>
      </w:r>
      <w:r w:rsidRPr="00FF2E46">
        <w:rPr>
          <w:rFonts w:asciiTheme="minorHAnsi" w:eastAsia="Cambria" w:hAnsiTheme="minorHAnsi" w:cstheme="minorHAnsi"/>
          <w:b/>
          <w:spacing w:val="3"/>
          <w:w w:val="102"/>
          <w:sz w:val="22"/>
          <w:szCs w:val="22"/>
        </w:rPr>
        <w:t>ARD</w:t>
      </w:r>
      <w:r w:rsidRPr="00FF2E46">
        <w:rPr>
          <w:rFonts w:asciiTheme="minorHAnsi" w:eastAsia="Cambria" w:hAnsiTheme="minorHAnsi" w:cstheme="minorHAnsi"/>
          <w:b/>
          <w:spacing w:val="2"/>
          <w:w w:val="102"/>
          <w:sz w:val="22"/>
          <w:szCs w:val="22"/>
        </w:rPr>
        <w:t>S</w:t>
      </w:r>
      <w:r w:rsidRPr="00FF2E46">
        <w:rPr>
          <w:rFonts w:asciiTheme="minorHAnsi" w:eastAsia="Cambria" w:hAnsiTheme="minorHAnsi" w:cstheme="minorHAnsi"/>
          <w:b/>
          <w:w w:val="25"/>
          <w:sz w:val="22"/>
          <w:szCs w:val="22"/>
        </w:rPr>
        <w:t xml:space="preserve">    </w:t>
      </w:r>
    </w:p>
    <w:p w14:paraId="2CC217F9" w14:textId="77777777" w:rsidR="00E86B7B" w:rsidRPr="00FF2E46" w:rsidRDefault="0098380E" w:rsidP="00FF2E46">
      <w:pPr>
        <w:spacing w:before="51"/>
        <w:ind w:left="785"/>
        <w:rPr>
          <w:rFonts w:asciiTheme="minorHAnsi" w:eastAsia="Cambria" w:hAnsiTheme="minorHAnsi" w:cstheme="minorHAnsi"/>
          <w:sz w:val="22"/>
          <w:szCs w:val="22"/>
        </w:rPr>
      </w:pPr>
      <w:r w:rsidRPr="00FF2E46">
        <w:rPr>
          <w:rFonts w:asciiTheme="minorHAnsi" w:eastAsia="Cambria" w:hAnsiTheme="minorHAnsi" w:cstheme="minorHAnsi"/>
          <w:spacing w:val="3"/>
          <w:sz w:val="22"/>
          <w:szCs w:val="22"/>
        </w:rPr>
        <w:t>U</w:t>
      </w:r>
      <w:r w:rsidRPr="00FF2E46">
        <w:rPr>
          <w:rFonts w:asciiTheme="minorHAnsi" w:eastAsia="Cambria" w:hAnsiTheme="minorHAnsi" w:cstheme="minorHAnsi"/>
          <w:spacing w:val="2"/>
          <w:sz w:val="22"/>
          <w:szCs w:val="22"/>
        </w:rPr>
        <w:t>n</w:t>
      </w:r>
      <w:r w:rsidRPr="00FF2E46">
        <w:rPr>
          <w:rFonts w:asciiTheme="minorHAnsi" w:eastAsia="Cambria" w:hAnsiTheme="minorHAnsi" w:cstheme="minorHAnsi"/>
          <w:spacing w:val="1"/>
          <w:sz w:val="22"/>
          <w:szCs w:val="22"/>
        </w:rPr>
        <w:t>i</w:t>
      </w:r>
      <w:r w:rsidRPr="00FF2E46">
        <w:rPr>
          <w:rFonts w:asciiTheme="minorHAnsi" w:eastAsia="Cambria" w:hAnsiTheme="minorHAnsi" w:cstheme="minorHAnsi"/>
          <w:spacing w:val="2"/>
          <w:sz w:val="22"/>
          <w:szCs w:val="22"/>
        </w:rPr>
        <w:t>vers</w:t>
      </w:r>
      <w:r w:rsidRPr="00FF2E46">
        <w:rPr>
          <w:rFonts w:asciiTheme="minorHAnsi" w:eastAsia="Cambria" w:hAnsiTheme="minorHAnsi" w:cstheme="minorHAnsi"/>
          <w:spacing w:val="1"/>
          <w:sz w:val="22"/>
          <w:szCs w:val="22"/>
        </w:rPr>
        <w:t>it</w:t>
      </w:r>
      <w:r w:rsidRPr="00FF2E46">
        <w:rPr>
          <w:rFonts w:asciiTheme="minorHAnsi" w:eastAsia="Cambria" w:hAnsiTheme="minorHAnsi" w:cstheme="minorHAnsi"/>
          <w:spacing w:val="2"/>
          <w:sz w:val="22"/>
          <w:szCs w:val="22"/>
        </w:rPr>
        <w:t>y</w:t>
      </w:r>
      <w:r w:rsidRPr="00FF2E46">
        <w:rPr>
          <w:rFonts w:asciiTheme="minorHAnsi" w:eastAsia="Cambria" w:hAnsiTheme="minorHAnsi" w:cstheme="minorHAnsi"/>
          <w:spacing w:val="14"/>
          <w:sz w:val="22"/>
          <w:szCs w:val="22"/>
        </w:rPr>
        <w:t xml:space="preserve"> </w:t>
      </w:r>
      <w:r w:rsidRPr="00FF2E46">
        <w:rPr>
          <w:rFonts w:asciiTheme="minorHAnsi" w:eastAsia="Cambria" w:hAnsiTheme="minorHAnsi" w:cstheme="minorHAnsi"/>
          <w:spacing w:val="1"/>
          <w:sz w:val="22"/>
          <w:szCs w:val="22"/>
        </w:rPr>
        <w:t> </w:t>
      </w:r>
      <w:r w:rsidRPr="00FF2E46">
        <w:rPr>
          <w:rFonts w:asciiTheme="minorHAnsi" w:eastAsia="Cambria" w:hAnsiTheme="minorHAnsi" w:cstheme="minorHAnsi"/>
          <w:spacing w:val="3"/>
          <w:w w:val="102"/>
          <w:sz w:val="22"/>
          <w:szCs w:val="22"/>
        </w:rPr>
        <w:t>H</w:t>
      </w:r>
      <w:r w:rsidRPr="00FF2E46">
        <w:rPr>
          <w:rFonts w:asciiTheme="minorHAnsi" w:eastAsia="Cambria" w:hAnsiTheme="minorHAnsi" w:cstheme="minorHAnsi"/>
          <w:spacing w:val="2"/>
          <w:w w:val="102"/>
          <w:sz w:val="22"/>
          <w:szCs w:val="22"/>
        </w:rPr>
        <w:t>on</w:t>
      </w:r>
      <w:r w:rsidRPr="00FF2E46">
        <w:rPr>
          <w:rFonts w:asciiTheme="minorHAnsi" w:eastAsia="Cambria" w:hAnsiTheme="minorHAnsi" w:cstheme="minorHAnsi"/>
          <w:spacing w:val="2"/>
          <w:w w:val="103"/>
          <w:sz w:val="22"/>
          <w:szCs w:val="22"/>
        </w:rPr>
        <w:t>ors</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Pro</w:t>
      </w:r>
      <w:r w:rsidRPr="00FF2E46">
        <w:rPr>
          <w:rFonts w:asciiTheme="minorHAnsi" w:eastAsia="Cambria" w:hAnsiTheme="minorHAnsi" w:cstheme="minorHAnsi"/>
          <w:spacing w:val="2"/>
          <w:w w:val="102"/>
          <w:sz w:val="22"/>
          <w:szCs w:val="22"/>
        </w:rPr>
        <w:t>g</w:t>
      </w:r>
      <w:r w:rsidRPr="00FF2E46">
        <w:rPr>
          <w:rFonts w:asciiTheme="minorHAnsi" w:eastAsia="Cambria" w:hAnsiTheme="minorHAnsi" w:cstheme="minorHAnsi"/>
          <w:spacing w:val="2"/>
          <w:w w:val="103"/>
          <w:sz w:val="22"/>
          <w:szCs w:val="22"/>
        </w:rPr>
        <w:t>r</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4"/>
          <w:w w:val="102"/>
          <w:sz w:val="22"/>
          <w:szCs w:val="22"/>
        </w:rPr>
        <w:t>m</w:t>
      </w:r>
      <w:r w:rsidRPr="00FF2E46">
        <w:rPr>
          <w:rFonts w:asciiTheme="minorHAnsi" w:eastAsia="Cambria" w:hAnsiTheme="minorHAnsi" w:cstheme="minorHAnsi"/>
          <w:w w:val="25"/>
          <w:sz w:val="22"/>
          <w:szCs w:val="22"/>
        </w:rPr>
        <w:t xml:space="preserve">    </w:t>
      </w:r>
    </w:p>
    <w:p w14:paraId="2D1E88AB" w14:textId="77777777" w:rsidR="00E86B7B" w:rsidRPr="00FF2E46" w:rsidRDefault="0098380E" w:rsidP="00FF2E46">
      <w:pPr>
        <w:spacing w:before="51"/>
        <w:ind w:left="785"/>
        <w:rPr>
          <w:rFonts w:asciiTheme="minorHAnsi" w:eastAsia="Cambria" w:hAnsiTheme="minorHAnsi" w:cstheme="minorHAnsi"/>
          <w:sz w:val="22"/>
          <w:szCs w:val="22"/>
        </w:rPr>
      </w:pPr>
      <w:r w:rsidRPr="00FF2E46">
        <w:rPr>
          <w:rFonts w:asciiTheme="minorHAnsi" w:eastAsia="Cambria" w:hAnsiTheme="minorHAnsi" w:cstheme="minorHAnsi"/>
          <w:spacing w:val="3"/>
          <w:sz w:val="22"/>
          <w:szCs w:val="22"/>
        </w:rPr>
        <w:t>D</w:t>
      </w:r>
      <w:r w:rsidRPr="00FF2E46">
        <w:rPr>
          <w:rFonts w:asciiTheme="minorHAnsi" w:eastAsia="Cambria" w:hAnsiTheme="minorHAnsi" w:cstheme="minorHAnsi"/>
          <w:spacing w:val="2"/>
          <w:sz w:val="22"/>
          <w:szCs w:val="22"/>
        </w:rPr>
        <w:t>ean</w:t>
      </w:r>
      <w:r w:rsidRPr="00FF2E46">
        <w:rPr>
          <w:rFonts w:asciiTheme="minorHAnsi" w:eastAsia="Cambria" w:hAnsiTheme="minorHAnsi" w:cstheme="minorHAnsi"/>
          <w:spacing w:val="1"/>
          <w:sz w:val="22"/>
          <w:szCs w:val="22"/>
        </w:rPr>
        <w:t>’</w:t>
      </w:r>
      <w:r w:rsidRPr="00FF2E46">
        <w:rPr>
          <w:rFonts w:asciiTheme="minorHAnsi" w:eastAsia="Cambria" w:hAnsiTheme="minorHAnsi" w:cstheme="minorHAnsi"/>
          <w:spacing w:val="2"/>
          <w:sz w:val="22"/>
          <w:szCs w:val="22"/>
        </w:rPr>
        <w:t>s</w:t>
      </w:r>
      <w:r w:rsidRPr="00FF2E46">
        <w:rPr>
          <w:rFonts w:asciiTheme="minorHAnsi" w:eastAsia="Cambria" w:hAnsiTheme="minorHAnsi" w:cstheme="minorHAnsi"/>
          <w:spacing w:val="1"/>
          <w:sz w:val="22"/>
          <w:szCs w:val="22"/>
        </w:rPr>
        <w:t xml:space="preserve">  </w:t>
      </w:r>
      <w:r w:rsidRPr="00FF2E46">
        <w:rPr>
          <w:rFonts w:asciiTheme="minorHAnsi" w:eastAsia="Cambria" w:hAnsiTheme="minorHAnsi" w:cstheme="minorHAnsi"/>
          <w:spacing w:val="2"/>
          <w:w w:val="102"/>
          <w:sz w:val="22"/>
          <w:szCs w:val="22"/>
        </w:rPr>
        <w:t>S</w:t>
      </w:r>
      <w:r w:rsidRPr="00FF2E46">
        <w:rPr>
          <w:rFonts w:asciiTheme="minorHAnsi" w:eastAsia="Cambria" w:hAnsiTheme="minorHAnsi" w:cstheme="minorHAnsi"/>
          <w:spacing w:val="2"/>
          <w:w w:val="103"/>
          <w:sz w:val="22"/>
          <w:szCs w:val="22"/>
        </w:rPr>
        <w:t>c</w:t>
      </w:r>
      <w:r w:rsidRPr="00FF2E46">
        <w:rPr>
          <w:rFonts w:asciiTheme="minorHAnsi" w:eastAsia="Cambria" w:hAnsiTheme="minorHAnsi" w:cstheme="minorHAnsi"/>
          <w:spacing w:val="2"/>
          <w:w w:val="102"/>
          <w:sz w:val="22"/>
          <w:szCs w:val="22"/>
        </w:rPr>
        <w:t>h</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1"/>
          <w:w w:val="103"/>
          <w:sz w:val="22"/>
          <w:szCs w:val="22"/>
        </w:rPr>
        <w:t>l</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rs</w:t>
      </w:r>
      <w:r w:rsidRPr="00FF2E46">
        <w:rPr>
          <w:rFonts w:asciiTheme="minorHAnsi" w:eastAsia="Cambria" w:hAnsiTheme="minorHAnsi" w:cstheme="minorHAnsi"/>
          <w:spacing w:val="2"/>
          <w:w w:val="102"/>
          <w:sz w:val="22"/>
          <w:szCs w:val="22"/>
        </w:rPr>
        <w:t>h</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3"/>
          <w:w w:val="102"/>
          <w:sz w:val="22"/>
          <w:szCs w:val="22"/>
        </w:rPr>
        <w:t>p</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1"/>
          <w:w w:val="103"/>
          <w:sz w:val="22"/>
          <w:szCs w:val="22"/>
        </w:rPr>
        <w:t>f</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$10</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spacing w:val="2"/>
          <w:w w:val="76"/>
          <w:sz w:val="22"/>
          <w:szCs w:val="22"/>
        </w:rPr>
        <w:t xml:space="preserve">000   </w:t>
      </w:r>
      <w:r w:rsidRPr="00FF2E46">
        <w:rPr>
          <w:rFonts w:asciiTheme="minorHAnsi" w:eastAsia="Cambria" w:hAnsiTheme="minorHAnsi" w:cstheme="minorHAnsi"/>
          <w:spacing w:val="1"/>
          <w:w w:val="76"/>
          <w:sz w:val="22"/>
          <w:szCs w:val="22"/>
        </w:rPr>
        <w:t> </w:t>
      </w:r>
      <w:r w:rsidRPr="00FF2E46">
        <w:rPr>
          <w:rFonts w:asciiTheme="minorHAnsi" w:eastAsia="Cambria" w:hAnsiTheme="minorHAnsi" w:cstheme="minorHAnsi"/>
          <w:spacing w:val="2"/>
          <w:w w:val="102"/>
          <w:sz w:val="22"/>
          <w:szCs w:val="22"/>
        </w:rPr>
        <w:t>p</w:t>
      </w:r>
      <w:r w:rsidRPr="00FF2E46">
        <w:rPr>
          <w:rFonts w:asciiTheme="minorHAnsi" w:eastAsia="Cambria" w:hAnsiTheme="minorHAnsi" w:cstheme="minorHAnsi"/>
          <w:spacing w:val="2"/>
          <w:w w:val="103"/>
          <w:sz w:val="22"/>
          <w:szCs w:val="22"/>
        </w:rPr>
        <w:t>er</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ye</w:t>
      </w:r>
      <w:r w:rsidRPr="00FF2E46">
        <w:rPr>
          <w:rFonts w:asciiTheme="minorHAnsi" w:eastAsia="Cambria" w:hAnsiTheme="minorHAnsi" w:cstheme="minorHAnsi"/>
          <w:spacing w:val="2"/>
          <w:w w:val="102"/>
          <w:sz w:val="22"/>
          <w:szCs w:val="22"/>
        </w:rPr>
        <w:t>ar</w:t>
      </w:r>
      <w:r w:rsidRPr="00FF2E46">
        <w:rPr>
          <w:rFonts w:asciiTheme="minorHAnsi" w:eastAsia="Cambria" w:hAnsiTheme="minorHAnsi" w:cstheme="minorHAnsi"/>
          <w:w w:val="25"/>
          <w:sz w:val="22"/>
          <w:szCs w:val="22"/>
        </w:rPr>
        <w:t xml:space="preserve">    </w:t>
      </w:r>
    </w:p>
    <w:p w14:paraId="076DE077" w14:textId="77777777" w:rsidR="00E86B7B" w:rsidRPr="00FF2E46" w:rsidRDefault="0098380E" w:rsidP="00FF2E46">
      <w:pPr>
        <w:spacing w:before="51"/>
        <w:ind w:left="785"/>
        <w:rPr>
          <w:rFonts w:asciiTheme="minorHAnsi" w:eastAsia="Cambria" w:hAnsiTheme="minorHAnsi" w:cstheme="minorHAnsi"/>
          <w:sz w:val="22"/>
          <w:szCs w:val="22"/>
        </w:rPr>
      </w:pPr>
      <w:r w:rsidRPr="00FF2E46">
        <w:rPr>
          <w:rFonts w:asciiTheme="minorHAnsi" w:eastAsia="Cambria" w:hAnsiTheme="minorHAnsi" w:cstheme="minorHAnsi"/>
          <w:spacing w:val="3"/>
          <w:w w:val="102"/>
          <w:sz w:val="22"/>
          <w:szCs w:val="22"/>
        </w:rPr>
        <w:t>R</w:t>
      </w:r>
      <w:r w:rsidRPr="00FF2E46">
        <w:rPr>
          <w:rFonts w:asciiTheme="minorHAnsi" w:eastAsia="Cambria" w:hAnsiTheme="minorHAnsi" w:cstheme="minorHAnsi"/>
          <w:spacing w:val="2"/>
          <w:w w:val="102"/>
          <w:sz w:val="22"/>
          <w:szCs w:val="22"/>
        </w:rPr>
        <w:t>ob</w:t>
      </w:r>
      <w:r w:rsidRPr="00FF2E46">
        <w:rPr>
          <w:rFonts w:asciiTheme="minorHAnsi" w:eastAsia="Cambria" w:hAnsiTheme="minorHAnsi" w:cstheme="minorHAnsi"/>
          <w:spacing w:val="2"/>
          <w:w w:val="103"/>
          <w:sz w:val="22"/>
          <w:szCs w:val="22"/>
        </w:rPr>
        <w:t>y</w:t>
      </w:r>
      <w:r w:rsidRPr="00FF2E46">
        <w:rPr>
          <w:rFonts w:asciiTheme="minorHAnsi" w:eastAsia="Cambria" w:hAnsiTheme="minorHAnsi" w:cstheme="minorHAnsi"/>
          <w:spacing w:val="2"/>
          <w:w w:val="55"/>
          <w:sz w:val="22"/>
          <w:szCs w:val="22"/>
        </w:rPr>
        <w:t xml:space="preserve">n   </w:t>
      </w:r>
      <w:r w:rsidRPr="00FF2E46">
        <w:rPr>
          <w:rFonts w:asciiTheme="minorHAnsi" w:eastAsia="Cambria" w:hAnsiTheme="minorHAnsi" w:cstheme="minorHAnsi"/>
          <w:spacing w:val="1"/>
          <w:w w:val="55"/>
          <w:sz w:val="22"/>
          <w:szCs w:val="22"/>
        </w:rPr>
        <w:t> </w:t>
      </w:r>
      <w:r w:rsidRPr="00FF2E46">
        <w:rPr>
          <w:rFonts w:asciiTheme="minorHAnsi" w:eastAsia="Cambria" w:hAnsiTheme="minorHAnsi" w:cstheme="minorHAnsi"/>
          <w:spacing w:val="3"/>
          <w:w w:val="102"/>
          <w:sz w:val="22"/>
          <w:szCs w:val="22"/>
        </w:rPr>
        <w:t>M</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h</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R</w:t>
      </w:r>
      <w:r w:rsidRPr="00FF2E46">
        <w:rPr>
          <w:rFonts w:asciiTheme="minorHAnsi" w:eastAsia="Cambria" w:hAnsiTheme="minorHAnsi" w:cstheme="minorHAnsi"/>
          <w:spacing w:val="2"/>
          <w:w w:val="103"/>
          <w:sz w:val="22"/>
          <w:szCs w:val="22"/>
        </w:rPr>
        <w:t>ese</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rc</w:t>
      </w:r>
      <w:r w:rsidRPr="00FF2E46">
        <w:rPr>
          <w:rFonts w:asciiTheme="minorHAnsi" w:eastAsia="Cambria" w:hAnsiTheme="minorHAnsi" w:cstheme="minorHAnsi"/>
          <w:spacing w:val="2"/>
          <w:w w:val="55"/>
          <w:sz w:val="22"/>
          <w:szCs w:val="22"/>
        </w:rPr>
        <w:t xml:space="preserve">h   </w:t>
      </w:r>
      <w:r w:rsidRPr="00FF2E46">
        <w:rPr>
          <w:rFonts w:asciiTheme="minorHAnsi" w:eastAsia="Cambria" w:hAnsiTheme="minorHAnsi" w:cstheme="minorHAnsi"/>
          <w:spacing w:val="1"/>
          <w:w w:val="55"/>
          <w:sz w:val="22"/>
          <w:szCs w:val="22"/>
        </w:rPr>
        <w:t> </w:t>
      </w:r>
      <w:r w:rsidRPr="00FF2E46">
        <w:rPr>
          <w:rFonts w:asciiTheme="minorHAnsi" w:eastAsia="Cambria" w:hAnsiTheme="minorHAnsi" w:cstheme="minorHAnsi"/>
          <w:spacing w:val="2"/>
          <w:w w:val="102"/>
          <w:sz w:val="22"/>
          <w:szCs w:val="22"/>
        </w:rPr>
        <w:t>C</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1"/>
          <w:w w:val="102"/>
          <w:sz w:val="22"/>
          <w:szCs w:val="22"/>
        </w:rPr>
        <w:t>f</w:t>
      </w:r>
      <w:r w:rsidRPr="00FF2E46">
        <w:rPr>
          <w:rFonts w:asciiTheme="minorHAnsi" w:eastAsia="Cambria" w:hAnsiTheme="minorHAnsi" w:cstheme="minorHAnsi"/>
          <w:spacing w:val="2"/>
          <w:w w:val="103"/>
          <w:sz w:val="22"/>
          <w:szCs w:val="22"/>
        </w:rPr>
        <w:t>ere</w:t>
      </w:r>
      <w:r w:rsidRPr="00FF2E46">
        <w:rPr>
          <w:rFonts w:asciiTheme="minorHAnsi" w:eastAsia="Cambria" w:hAnsiTheme="minorHAnsi" w:cstheme="minorHAnsi"/>
          <w:spacing w:val="2"/>
          <w:w w:val="102"/>
          <w:sz w:val="22"/>
          <w:szCs w:val="22"/>
        </w:rPr>
        <w:t>nc</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1"/>
          <w:w w:val="103"/>
          <w:sz w:val="22"/>
          <w:szCs w:val="22"/>
        </w:rPr>
        <w: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B</w:t>
      </w:r>
      <w:r w:rsidRPr="00FF2E46">
        <w:rPr>
          <w:rFonts w:asciiTheme="minorHAnsi" w:eastAsia="Cambria" w:hAnsiTheme="minorHAnsi" w:cstheme="minorHAnsi"/>
          <w:spacing w:val="2"/>
          <w:w w:val="103"/>
          <w:sz w:val="22"/>
          <w:szCs w:val="22"/>
        </w:rPr>
        <w:t>es</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Prese</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2"/>
          <w:w w:val="55"/>
          <w:sz w:val="22"/>
          <w:szCs w:val="22"/>
        </w:rPr>
        <w:t xml:space="preserve">n   </w:t>
      </w:r>
      <w:r w:rsidRPr="00FF2E46">
        <w:rPr>
          <w:rFonts w:asciiTheme="minorHAnsi" w:eastAsia="Cambria" w:hAnsiTheme="minorHAnsi" w:cstheme="minorHAnsi"/>
          <w:spacing w:val="1"/>
          <w:w w:val="55"/>
          <w:sz w:val="22"/>
          <w:szCs w:val="22"/>
        </w:rPr>
        <w:t> </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55"/>
          <w:sz w:val="22"/>
          <w:szCs w:val="22"/>
        </w:rPr>
        <w:t xml:space="preserve">n   </w:t>
      </w:r>
      <w:r w:rsidRPr="00FF2E46">
        <w:rPr>
          <w:rFonts w:asciiTheme="minorHAnsi" w:eastAsia="Cambria" w:hAnsiTheme="minorHAnsi" w:cstheme="minorHAnsi"/>
          <w:spacing w:val="1"/>
          <w:w w:val="55"/>
          <w:sz w:val="22"/>
          <w:szCs w:val="22"/>
        </w:rPr>
        <w:t> </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he</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S</w:t>
      </w:r>
      <w:r w:rsidRPr="00FF2E46">
        <w:rPr>
          <w:rFonts w:asciiTheme="minorHAnsi" w:eastAsia="Cambria" w:hAnsiTheme="minorHAnsi" w:cstheme="minorHAnsi"/>
          <w:spacing w:val="2"/>
          <w:w w:val="103"/>
          <w:sz w:val="22"/>
          <w:szCs w:val="22"/>
        </w:rPr>
        <w:t>c</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102"/>
          <w:sz w:val="22"/>
          <w:szCs w:val="22"/>
        </w:rPr>
        <w:t>nc</w:t>
      </w:r>
      <w:r w:rsidRPr="00FF2E46">
        <w:rPr>
          <w:rFonts w:asciiTheme="minorHAnsi" w:eastAsia="Cambria" w:hAnsiTheme="minorHAnsi" w:cstheme="minorHAnsi"/>
          <w:spacing w:val="2"/>
          <w:w w:val="103"/>
          <w:sz w:val="22"/>
          <w:szCs w:val="22"/>
        </w:rPr>
        <w:t>es</w:t>
      </w:r>
      <w:r w:rsidRPr="00FF2E46">
        <w:rPr>
          <w:rFonts w:asciiTheme="minorHAnsi" w:eastAsia="Cambria" w:hAnsiTheme="minorHAnsi" w:cstheme="minorHAnsi"/>
          <w:w w:val="25"/>
          <w:sz w:val="22"/>
          <w:szCs w:val="22"/>
        </w:rPr>
        <w:t xml:space="preserve">    </w:t>
      </w:r>
    </w:p>
    <w:p w14:paraId="1D48EEA1" w14:textId="77777777" w:rsidR="00E86B7B" w:rsidRPr="00FF2E46" w:rsidRDefault="0098380E" w:rsidP="00FF2E46">
      <w:pPr>
        <w:spacing w:before="51"/>
        <w:ind w:left="785"/>
        <w:rPr>
          <w:rFonts w:asciiTheme="minorHAnsi" w:eastAsia="Cambria" w:hAnsiTheme="minorHAnsi" w:cstheme="minorHAnsi"/>
          <w:sz w:val="22"/>
          <w:szCs w:val="22"/>
        </w:rPr>
      </w:pP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w w:val="25"/>
          <w:sz w:val="22"/>
          <w:szCs w:val="22"/>
        </w:rPr>
        <w:t> </w:t>
      </w:r>
    </w:p>
    <w:p w14:paraId="11F74F36" w14:textId="77777777" w:rsidR="00E86B7B" w:rsidRPr="00FF2E46" w:rsidRDefault="0098380E" w:rsidP="00FF2E46">
      <w:pPr>
        <w:spacing w:before="46"/>
        <w:ind w:left="785"/>
        <w:rPr>
          <w:rFonts w:asciiTheme="minorHAnsi" w:eastAsia="Cambria" w:hAnsiTheme="minorHAnsi" w:cstheme="minorHAnsi"/>
          <w:sz w:val="22"/>
          <w:szCs w:val="22"/>
        </w:rPr>
      </w:pPr>
      <w:r w:rsidRPr="00FF2E46">
        <w:rPr>
          <w:rFonts w:asciiTheme="minorHAnsi" w:eastAsia="Cambria" w:hAnsiTheme="minorHAnsi" w:cstheme="minorHAnsi"/>
          <w:b/>
          <w:spacing w:val="2"/>
          <w:sz w:val="22"/>
          <w:szCs w:val="22"/>
        </w:rPr>
        <w:t>P</w:t>
      </w:r>
      <w:r w:rsidRPr="00FF2E46">
        <w:rPr>
          <w:rFonts w:asciiTheme="minorHAnsi" w:eastAsia="Cambria" w:hAnsiTheme="minorHAnsi" w:cstheme="minorHAnsi"/>
          <w:b/>
          <w:spacing w:val="3"/>
          <w:sz w:val="22"/>
          <w:szCs w:val="22"/>
        </w:rPr>
        <w:t>R</w:t>
      </w:r>
      <w:r w:rsidRPr="00FF2E46">
        <w:rPr>
          <w:rFonts w:asciiTheme="minorHAnsi" w:eastAsia="Cambria" w:hAnsiTheme="minorHAnsi" w:cstheme="minorHAnsi"/>
          <w:b/>
          <w:spacing w:val="2"/>
          <w:sz w:val="22"/>
          <w:szCs w:val="22"/>
        </w:rPr>
        <w:t>ESE</w:t>
      </w:r>
      <w:r w:rsidRPr="00FF2E46">
        <w:rPr>
          <w:rFonts w:asciiTheme="minorHAnsi" w:eastAsia="Cambria" w:hAnsiTheme="minorHAnsi" w:cstheme="minorHAnsi"/>
          <w:b/>
          <w:spacing w:val="3"/>
          <w:sz w:val="22"/>
          <w:szCs w:val="22"/>
        </w:rPr>
        <w:t>NTAT</w:t>
      </w:r>
      <w:r w:rsidRPr="00FF2E46">
        <w:rPr>
          <w:rFonts w:asciiTheme="minorHAnsi" w:eastAsia="Cambria" w:hAnsiTheme="minorHAnsi" w:cstheme="minorHAnsi"/>
          <w:b/>
          <w:spacing w:val="1"/>
          <w:sz w:val="22"/>
          <w:szCs w:val="22"/>
        </w:rPr>
        <w:t>I</w:t>
      </w:r>
      <w:r w:rsidRPr="00FF2E46">
        <w:rPr>
          <w:rFonts w:asciiTheme="minorHAnsi" w:eastAsia="Cambria" w:hAnsiTheme="minorHAnsi" w:cstheme="minorHAnsi"/>
          <w:b/>
          <w:spacing w:val="3"/>
          <w:sz w:val="22"/>
          <w:szCs w:val="22"/>
        </w:rPr>
        <w:t>ON</w:t>
      </w:r>
      <w:r w:rsidRPr="00FF2E46">
        <w:rPr>
          <w:rFonts w:asciiTheme="minorHAnsi" w:eastAsia="Cambria" w:hAnsiTheme="minorHAnsi" w:cstheme="minorHAnsi"/>
          <w:b/>
          <w:spacing w:val="2"/>
          <w:sz w:val="22"/>
          <w:szCs w:val="22"/>
        </w:rPr>
        <w:t>S</w:t>
      </w:r>
      <w:r w:rsidRPr="00FF2E46">
        <w:rPr>
          <w:rFonts w:asciiTheme="minorHAnsi" w:eastAsia="Cambria" w:hAnsiTheme="minorHAnsi" w:cstheme="minorHAnsi"/>
          <w:b/>
          <w:spacing w:val="23"/>
          <w:sz w:val="22"/>
          <w:szCs w:val="22"/>
        </w:rPr>
        <w:t xml:space="preserve"> </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spacing w:val="1"/>
          <w:w w:val="25"/>
          <w:sz w:val="22"/>
          <w:szCs w:val="22"/>
        </w:rPr>
        <w:t xml:space="preserve"> </w:t>
      </w:r>
      <w:r w:rsidRPr="00FF2E46">
        <w:rPr>
          <w:rFonts w:asciiTheme="minorHAnsi" w:eastAsia="Cambria" w:hAnsiTheme="minorHAnsi" w:cstheme="minorHAnsi"/>
          <w:b/>
          <w:w w:val="25"/>
          <w:sz w:val="22"/>
          <w:szCs w:val="22"/>
        </w:rPr>
        <w:t> </w:t>
      </w:r>
    </w:p>
    <w:p w14:paraId="57A69159" w14:textId="77777777" w:rsidR="00E86B7B" w:rsidRPr="00FF2E46" w:rsidRDefault="0098380E" w:rsidP="00FF2E46">
      <w:pPr>
        <w:spacing w:before="51"/>
        <w:ind w:left="785" w:right="859"/>
        <w:rPr>
          <w:rFonts w:asciiTheme="minorHAnsi" w:eastAsia="Cambria" w:hAnsiTheme="minorHAnsi" w:cstheme="minorHAnsi"/>
          <w:sz w:val="22"/>
          <w:szCs w:val="22"/>
        </w:rPr>
      </w:pPr>
      <w:r w:rsidRPr="00FF2E46">
        <w:rPr>
          <w:rFonts w:asciiTheme="minorHAnsi" w:eastAsia="Cambria" w:hAnsiTheme="minorHAnsi" w:cstheme="minorHAnsi"/>
          <w:b/>
          <w:spacing w:val="3"/>
          <w:sz w:val="22"/>
          <w:szCs w:val="22"/>
        </w:rPr>
        <w:t>R</w:t>
      </w:r>
      <w:r w:rsidRPr="00FF2E46">
        <w:rPr>
          <w:rFonts w:asciiTheme="minorHAnsi" w:eastAsia="Cambria" w:hAnsiTheme="minorHAnsi" w:cstheme="minorHAnsi"/>
          <w:b/>
          <w:spacing w:val="2"/>
          <w:sz w:val="22"/>
          <w:szCs w:val="22"/>
        </w:rPr>
        <w:t xml:space="preserve">obyn </w:t>
      </w:r>
      <w:r w:rsidRPr="00FF2E46">
        <w:rPr>
          <w:rFonts w:asciiTheme="minorHAnsi" w:eastAsia="Cambria" w:hAnsiTheme="minorHAnsi" w:cstheme="minorHAnsi"/>
          <w:b/>
          <w:spacing w:val="1"/>
          <w:sz w:val="22"/>
          <w:szCs w:val="22"/>
        </w:rPr>
        <w:t> </w:t>
      </w:r>
      <w:r w:rsidRPr="00FF2E46">
        <w:rPr>
          <w:rFonts w:asciiTheme="minorHAnsi" w:eastAsia="Cambria" w:hAnsiTheme="minorHAnsi" w:cstheme="minorHAnsi"/>
          <w:b/>
          <w:spacing w:val="3"/>
          <w:w w:val="102"/>
          <w:sz w:val="22"/>
          <w:szCs w:val="22"/>
        </w:rPr>
        <w:t>M</w:t>
      </w:r>
      <w:r w:rsidRPr="00FF2E46">
        <w:rPr>
          <w:rFonts w:asciiTheme="minorHAnsi" w:eastAsia="Cambria" w:hAnsiTheme="minorHAnsi" w:cstheme="minorHAnsi"/>
          <w:b/>
          <w:spacing w:val="2"/>
          <w:w w:val="102"/>
          <w:sz w:val="22"/>
          <w:szCs w:val="22"/>
        </w:rPr>
        <w:t>a</w:t>
      </w:r>
      <w:r w:rsidRPr="00FF2E46">
        <w:rPr>
          <w:rFonts w:asciiTheme="minorHAnsi" w:eastAsia="Cambria" w:hAnsiTheme="minorHAnsi" w:cstheme="minorHAnsi"/>
          <w:b/>
          <w:spacing w:val="1"/>
          <w:w w:val="102"/>
          <w:sz w:val="22"/>
          <w:szCs w:val="22"/>
        </w:rPr>
        <w:t>t</w:t>
      </w:r>
      <w:r w:rsidRPr="00FF2E46">
        <w:rPr>
          <w:rFonts w:asciiTheme="minorHAnsi" w:eastAsia="Cambria" w:hAnsiTheme="minorHAnsi" w:cstheme="minorHAnsi"/>
          <w:b/>
          <w:spacing w:val="2"/>
          <w:w w:val="102"/>
          <w:sz w:val="22"/>
          <w:szCs w:val="22"/>
        </w:rPr>
        <w:t>h</w:t>
      </w:r>
      <w:r w:rsidRPr="00FF2E46">
        <w:rPr>
          <w:rFonts w:asciiTheme="minorHAnsi" w:eastAsia="Cambria" w:hAnsiTheme="minorHAnsi" w:cstheme="minorHAnsi"/>
          <w:b/>
          <w:spacing w:val="1"/>
          <w:w w:val="103"/>
          <w:sz w:val="22"/>
          <w:szCs w:val="22"/>
        </w:rPr>
        <w:t>i</w:t>
      </w:r>
      <w:r w:rsidRPr="00FF2E46">
        <w:rPr>
          <w:rFonts w:asciiTheme="minorHAnsi" w:eastAsia="Cambria" w:hAnsiTheme="minorHAnsi" w:cstheme="minorHAnsi"/>
          <w:b/>
          <w:spacing w:val="2"/>
          <w:w w:val="102"/>
          <w:sz w:val="22"/>
          <w:szCs w:val="22"/>
        </w:rPr>
        <w:t>a</w:t>
      </w:r>
      <w:r w:rsidRPr="00FF2E46">
        <w:rPr>
          <w:rFonts w:asciiTheme="minorHAnsi" w:eastAsia="Cambria" w:hAnsiTheme="minorHAnsi" w:cstheme="minorHAnsi"/>
          <w:b/>
          <w:spacing w:val="2"/>
          <w:w w:val="103"/>
          <w:sz w:val="22"/>
          <w:szCs w:val="22"/>
        </w:rPr>
        <w:t>s</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spacing w:val="1"/>
          <w:w w:val="25"/>
          <w:sz w:val="22"/>
          <w:szCs w:val="22"/>
        </w:rPr>
        <w:t> </w:t>
      </w:r>
      <w:r w:rsidRPr="00FF2E46">
        <w:rPr>
          <w:rFonts w:asciiTheme="minorHAnsi" w:eastAsia="Cambria" w:hAnsiTheme="minorHAnsi" w:cstheme="minorHAnsi"/>
          <w:b/>
          <w:spacing w:val="3"/>
          <w:w w:val="102"/>
          <w:sz w:val="22"/>
          <w:szCs w:val="22"/>
        </w:rPr>
        <w:t>R</w:t>
      </w:r>
      <w:r w:rsidRPr="00FF2E46">
        <w:rPr>
          <w:rFonts w:asciiTheme="minorHAnsi" w:eastAsia="Cambria" w:hAnsiTheme="minorHAnsi" w:cstheme="minorHAnsi"/>
          <w:b/>
          <w:spacing w:val="2"/>
          <w:w w:val="102"/>
          <w:sz w:val="22"/>
          <w:szCs w:val="22"/>
        </w:rPr>
        <w:t>e</w:t>
      </w:r>
      <w:r w:rsidRPr="00FF2E46">
        <w:rPr>
          <w:rFonts w:asciiTheme="minorHAnsi" w:eastAsia="Cambria" w:hAnsiTheme="minorHAnsi" w:cstheme="minorHAnsi"/>
          <w:b/>
          <w:spacing w:val="2"/>
          <w:w w:val="103"/>
          <w:sz w:val="22"/>
          <w:szCs w:val="22"/>
        </w:rPr>
        <w:t>se</w:t>
      </w:r>
      <w:r w:rsidRPr="00FF2E46">
        <w:rPr>
          <w:rFonts w:asciiTheme="minorHAnsi" w:eastAsia="Cambria" w:hAnsiTheme="minorHAnsi" w:cstheme="minorHAnsi"/>
          <w:b/>
          <w:spacing w:val="2"/>
          <w:w w:val="102"/>
          <w:sz w:val="22"/>
          <w:szCs w:val="22"/>
        </w:rPr>
        <w:t>ar</w:t>
      </w:r>
      <w:r w:rsidRPr="00FF2E46">
        <w:rPr>
          <w:rFonts w:asciiTheme="minorHAnsi" w:eastAsia="Cambria" w:hAnsiTheme="minorHAnsi" w:cstheme="minorHAnsi"/>
          <w:b/>
          <w:spacing w:val="2"/>
          <w:w w:val="103"/>
          <w:sz w:val="22"/>
          <w:szCs w:val="22"/>
        </w:rPr>
        <w:t>c</w:t>
      </w:r>
      <w:r w:rsidRPr="00FF2E46">
        <w:rPr>
          <w:rFonts w:asciiTheme="minorHAnsi" w:eastAsia="Cambria" w:hAnsiTheme="minorHAnsi" w:cstheme="minorHAnsi"/>
          <w:b/>
          <w:spacing w:val="2"/>
          <w:w w:val="102"/>
          <w:sz w:val="22"/>
          <w:szCs w:val="22"/>
        </w:rPr>
        <w:t>h</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spacing w:val="1"/>
          <w:w w:val="25"/>
          <w:sz w:val="22"/>
          <w:szCs w:val="22"/>
        </w:rPr>
        <w:t> </w:t>
      </w:r>
      <w:r w:rsidRPr="00FF2E46">
        <w:rPr>
          <w:rFonts w:asciiTheme="minorHAnsi" w:eastAsia="Cambria" w:hAnsiTheme="minorHAnsi" w:cstheme="minorHAnsi"/>
          <w:b/>
          <w:spacing w:val="2"/>
          <w:w w:val="102"/>
          <w:sz w:val="22"/>
          <w:szCs w:val="22"/>
        </w:rPr>
        <w:t>Con</w:t>
      </w:r>
      <w:r w:rsidRPr="00FF2E46">
        <w:rPr>
          <w:rFonts w:asciiTheme="minorHAnsi" w:eastAsia="Cambria" w:hAnsiTheme="minorHAnsi" w:cstheme="minorHAnsi"/>
          <w:b/>
          <w:spacing w:val="1"/>
          <w:w w:val="102"/>
          <w:sz w:val="22"/>
          <w:szCs w:val="22"/>
        </w:rPr>
        <w:t>f</w:t>
      </w:r>
      <w:r w:rsidRPr="00FF2E46">
        <w:rPr>
          <w:rFonts w:asciiTheme="minorHAnsi" w:eastAsia="Cambria" w:hAnsiTheme="minorHAnsi" w:cstheme="minorHAnsi"/>
          <w:b/>
          <w:spacing w:val="2"/>
          <w:w w:val="103"/>
          <w:sz w:val="22"/>
          <w:szCs w:val="22"/>
        </w:rPr>
        <w:t>e</w:t>
      </w:r>
      <w:r w:rsidRPr="00FF2E46">
        <w:rPr>
          <w:rFonts w:asciiTheme="minorHAnsi" w:eastAsia="Cambria" w:hAnsiTheme="minorHAnsi" w:cstheme="minorHAnsi"/>
          <w:b/>
          <w:spacing w:val="2"/>
          <w:w w:val="102"/>
          <w:sz w:val="22"/>
          <w:szCs w:val="22"/>
        </w:rPr>
        <w:t>r</w:t>
      </w:r>
      <w:r w:rsidRPr="00FF2E46">
        <w:rPr>
          <w:rFonts w:asciiTheme="minorHAnsi" w:eastAsia="Cambria" w:hAnsiTheme="minorHAnsi" w:cstheme="minorHAnsi"/>
          <w:b/>
          <w:spacing w:val="2"/>
          <w:w w:val="103"/>
          <w:sz w:val="22"/>
          <w:szCs w:val="22"/>
        </w:rPr>
        <w:t>e</w:t>
      </w:r>
      <w:r w:rsidRPr="00FF2E46">
        <w:rPr>
          <w:rFonts w:asciiTheme="minorHAnsi" w:eastAsia="Cambria" w:hAnsiTheme="minorHAnsi" w:cstheme="minorHAnsi"/>
          <w:b/>
          <w:spacing w:val="2"/>
          <w:w w:val="102"/>
          <w:sz w:val="22"/>
          <w:szCs w:val="22"/>
        </w:rPr>
        <w:t>n</w:t>
      </w:r>
      <w:r w:rsidRPr="00FF2E46">
        <w:rPr>
          <w:rFonts w:asciiTheme="minorHAnsi" w:eastAsia="Cambria" w:hAnsiTheme="minorHAnsi" w:cstheme="minorHAnsi"/>
          <w:b/>
          <w:spacing w:val="2"/>
          <w:w w:val="103"/>
          <w:sz w:val="22"/>
          <w:szCs w:val="22"/>
        </w:rPr>
        <w:t>ce</w:t>
      </w:r>
      <w:r w:rsidRPr="00FF2E46">
        <w:rPr>
          <w:rFonts w:asciiTheme="minorHAnsi" w:eastAsia="Cambria" w:hAnsiTheme="minorHAnsi" w:cstheme="minorHAnsi"/>
          <w:b/>
          <w:spacing w:val="1"/>
          <w:w w:val="103"/>
          <w:sz w:val="22"/>
          <w:szCs w:val="22"/>
        </w:rPr>
        <w:t>,</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spacing w:val="1"/>
          <w:w w:val="25"/>
          <w:sz w:val="22"/>
          <w:szCs w:val="22"/>
        </w:rPr>
        <w:t> </w:t>
      </w:r>
      <w:r w:rsidRPr="00FF2E46">
        <w:rPr>
          <w:rFonts w:asciiTheme="minorHAnsi" w:eastAsia="Cambria" w:hAnsiTheme="minorHAnsi" w:cstheme="minorHAnsi"/>
          <w:spacing w:val="3"/>
          <w:w w:val="102"/>
          <w:sz w:val="22"/>
          <w:szCs w:val="22"/>
        </w:rPr>
        <w:t>Am</w:t>
      </w:r>
      <w:r w:rsidRPr="00FF2E46">
        <w:rPr>
          <w:rFonts w:asciiTheme="minorHAnsi" w:eastAsia="Cambria" w:hAnsiTheme="minorHAnsi" w:cstheme="minorHAnsi"/>
          <w:spacing w:val="2"/>
          <w:w w:val="103"/>
          <w:sz w:val="22"/>
          <w:szCs w:val="22"/>
        </w:rPr>
        <w:t>er</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c</w:t>
      </w:r>
      <w:r w:rsidRPr="00FF2E46">
        <w:rPr>
          <w:rFonts w:asciiTheme="minorHAnsi" w:eastAsia="Cambria" w:hAnsiTheme="minorHAnsi" w:cstheme="minorHAnsi"/>
          <w:spacing w:val="2"/>
          <w:w w:val="102"/>
          <w:sz w:val="22"/>
          <w:szCs w:val="22"/>
        </w:rPr>
        <w:t>an</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U</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vers</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y</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C</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1"/>
          <w:w w:val="103"/>
          <w:sz w:val="22"/>
          <w:szCs w:val="22"/>
        </w:rPr>
        <w:t>ll</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102"/>
          <w:sz w:val="22"/>
          <w:szCs w:val="22"/>
        </w:rPr>
        <w:t>g</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1"/>
          <w:w w:val="103"/>
          <w:sz w:val="22"/>
          <w:szCs w:val="22"/>
        </w:rPr>
        <w:t>f</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Ar</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51"/>
          <w:sz w:val="22"/>
          <w:szCs w:val="22"/>
        </w:rPr>
        <w:t xml:space="preserve">s   </w:t>
      </w:r>
      <w:r w:rsidRPr="00FF2E46">
        <w:rPr>
          <w:rFonts w:asciiTheme="minorHAnsi" w:eastAsia="Cambria" w:hAnsiTheme="minorHAnsi" w:cstheme="minorHAnsi"/>
          <w:spacing w:val="1"/>
          <w:w w:val="51"/>
          <w:sz w:val="22"/>
          <w:szCs w:val="22"/>
        </w:rPr>
        <w:t> </w:t>
      </w:r>
      <w:r w:rsidRPr="00FF2E46">
        <w:rPr>
          <w:rFonts w:asciiTheme="minorHAnsi" w:eastAsia="Cambria" w:hAnsiTheme="minorHAnsi" w:cstheme="minorHAnsi"/>
          <w:spacing w:val="2"/>
          <w:w w:val="102"/>
          <w:sz w:val="22"/>
          <w:szCs w:val="22"/>
        </w:rPr>
        <w:t>and</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S</w:t>
      </w:r>
      <w:r w:rsidRPr="00FF2E46">
        <w:rPr>
          <w:rFonts w:asciiTheme="minorHAnsi" w:eastAsia="Cambria" w:hAnsiTheme="minorHAnsi" w:cstheme="minorHAnsi"/>
          <w:spacing w:val="2"/>
          <w:w w:val="103"/>
          <w:sz w:val="22"/>
          <w:szCs w:val="22"/>
        </w:rPr>
        <w:t>c</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2"/>
          <w:w w:val="103"/>
          <w:sz w:val="22"/>
          <w:szCs w:val="22"/>
        </w:rPr>
        <w:t>ce</w:t>
      </w:r>
      <w:r w:rsidRPr="00FF2E46">
        <w:rPr>
          <w:rFonts w:asciiTheme="minorHAnsi" w:eastAsia="Cambria" w:hAnsiTheme="minorHAnsi" w:cstheme="minorHAnsi"/>
          <w:spacing w:val="2"/>
          <w:w w:val="102"/>
          <w:sz w:val="22"/>
          <w:szCs w:val="22"/>
        </w:rPr>
        <w:t>s</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4"/>
          <w:w w:val="102"/>
          <w:sz w:val="22"/>
          <w:szCs w:val="22"/>
        </w:rPr>
        <w:t>W</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sh</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ng</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DC</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2"/>
          <w:w w:val="102"/>
          <w:sz w:val="22"/>
          <w:szCs w:val="22"/>
        </w:rPr>
        <w:t>“B</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1"/>
          <w:w w:val="103"/>
          <w:sz w:val="22"/>
          <w:szCs w:val="22"/>
        </w:rPr>
        <w:t>l</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2"/>
          <w:w w:val="102"/>
          <w:sz w:val="22"/>
          <w:szCs w:val="22"/>
        </w:rPr>
        <w:t>g</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c</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S</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2"/>
          <w:sz w:val="22"/>
          <w:szCs w:val="22"/>
        </w:rPr>
        <w:t>ud</w:t>
      </w:r>
      <w:r w:rsidRPr="00FF2E46">
        <w:rPr>
          <w:rFonts w:asciiTheme="minorHAnsi" w:eastAsia="Cambria" w:hAnsiTheme="minorHAnsi" w:cstheme="minorHAnsi"/>
          <w:spacing w:val="2"/>
          <w:w w:val="103"/>
          <w:sz w:val="22"/>
          <w:szCs w:val="22"/>
        </w:rPr>
        <w:t>y</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A</w:t>
      </w:r>
      <w:r w:rsidRPr="00FF2E46">
        <w:rPr>
          <w:rFonts w:asciiTheme="minorHAnsi" w:eastAsia="Cambria" w:hAnsiTheme="minorHAnsi" w:cstheme="minorHAnsi"/>
          <w:spacing w:val="2"/>
          <w:w w:val="102"/>
          <w:sz w:val="22"/>
          <w:szCs w:val="22"/>
        </w:rPr>
        <w:t>ra</w:t>
      </w:r>
      <w:r w:rsidRPr="00FF2E46">
        <w:rPr>
          <w:rFonts w:asciiTheme="minorHAnsi" w:eastAsia="Cambria" w:hAnsiTheme="minorHAnsi" w:cstheme="minorHAnsi"/>
          <w:spacing w:val="2"/>
          <w:w w:val="103"/>
          <w:sz w:val="22"/>
          <w:szCs w:val="22"/>
        </w:rPr>
        <w:t>c</w:t>
      </w:r>
      <w:r w:rsidRPr="00FF2E46">
        <w:rPr>
          <w:rFonts w:asciiTheme="minorHAnsi" w:eastAsia="Cambria" w:hAnsiTheme="minorHAnsi" w:cstheme="minorHAnsi"/>
          <w:spacing w:val="2"/>
          <w:w w:val="102"/>
          <w:sz w:val="22"/>
          <w:szCs w:val="22"/>
        </w:rPr>
        <w:t>hn</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d</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R</w:t>
      </w:r>
      <w:r w:rsidRPr="00FF2E46">
        <w:rPr>
          <w:rFonts w:asciiTheme="minorHAnsi" w:eastAsia="Cambria" w:hAnsiTheme="minorHAnsi" w:cstheme="minorHAnsi"/>
          <w:spacing w:val="2"/>
          <w:w w:val="102"/>
          <w:sz w:val="22"/>
          <w:szCs w:val="22"/>
        </w:rPr>
        <w:t>e</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na</w:t>
      </w:r>
      <w:r w:rsidRPr="00FF2E46">
        <w:rPr>
          <w:rFonts w:asciiTheme="minorHAnsi" w:eastAsia="Cambria" w:hAnsiTheme="minorHAnsi" w:cstheme="minorHAnsi"/>
          <w:spacing w:val="1"/>
          <w:w w:val="103"/>
          <w:sz w:val="22"/>
          <w:szCs w:val="22"/>
        </w:rPr>
        <w:t>l</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A</w:t>
      </w:r>
      <w:r w:rsidRPr="00FF2E46">
        <w:rPr>
          <w:rFonts w:asciiTheme="minorHAnsi" w:eastAsia="Cambria" w:hAnsiTheme="minorHAnsi" w:cstheme="minorHAnsi"/>
          <w:spacing w:val="2"/>
          <w:w w:val="102"/>
          <w:sz w:val="22"/>
          <w:szCs w:val="22"/>
        </w:rPr>
        <w:t>c</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v</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y</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spacing w:val="2"/>
          <w:w w:val="102"/>
          <w:sz w:val="22"/>
          <w:szCs w:val="22"/>
        </w:rPr>
        <w: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Sp</w:t>
      </w:r>
      <w:r w:rsidRPr="00FF2E46">
        <w:rPr>
          <w:rFonts w:asciiTheme="minorHAnsi" w:eastAsia="Cambria" w:hAnsiTheme="minorHAnsi" w:cstheme="minorHAnsi"/>
          <w:spacing w:val="2"/>
          <w:w w:val="103"/>
          <w:sz w:val="22"/>
          <w:szCs w:val="22"/>
        </w:rPr>
        <w:t>r</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ng</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2012</w:t>
      </w:r>
      <w:r w:rsidRPr="00FF2E46">
        <w:rPr>
          <w:rFonts w:asciiTheme="minorHAnsi" w:eastAsia="Cambria" w:hAnsiTheme="minorHAnsi" w:cstheme="minorHAnsi"/>
          <w:w w:val="25"/>
          <w:sz w:val="22"/>
          <w:szCs w:val="22"/>
        </w:rPr>
        <w:t xml:space="preserve">    </w:t>
      </w:r>
    </w:p>
    <w:p w14:paraId="2C22EF28" w14:textId="77777777" w:rsidR="00E86B7B" w:rsidRPr="00FF2E46" w:rsidRDefault="0098380E" w:rsidP="00FF2E46">
      <w:pPr>
        <w:ind w:left="785"/>
        <w:rPr>
          <w:rFonts w:asciiTheme="minorHAnsi" w:eastAsia="Cambria" w:hAnsiTheme="minorHAnsi" w:cstheme="minorHAnsi"/>
          <w:sz w:val="22"/>
          <w:szCs w:val="22"/>
        </w:rPr>
      </w:pP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w w:val="25"/>
          <w:sz w:val="22"/>
          <w:szCs w:val="22"/>
        </w:rPr>
        <w:t> </w:t>
      </w:r>
    </w:p>
    <w:p w14:paraId="533D939E" w14:textId="77777777" w:rsidR="00E86B7B" w:rsidRPr="00FF2E46" w:rsidRDefault="0098380E" w:rsidP="00FF2E46">
      <w:pPr>
        <w:spacing w:before="51"/>
        <w:ind w:left="785"/>
        <w:rPr>
          <w:rFonts w:asciiTheme="minorHAnsi" w:eastAsia="Cambria" w:hAnsiTheme="minorHAnsi" w:cstheme="minorHAnsi"/>
          <w:sz w:val="22"/>
          <w:szCs w:val="22"/>
        </w:rPr>
      </w:pPr>
      <w:r w:rsidRPr="00FF2E46">
        <w:rPr>
          <w:rFonts w:asciiTheme="minorHAnsi" w:eastAsia="Cambria" w:hAnsiTheme="minorHAnsi" w:cstheme="minorHAnsi"/>
          <w:b/>
          <w:spacing w:val="2"/>
          <w:sz w:val="22"/>
          <w:szCs w:val="22"/>
        </w:rPr>
        <w:t>P</w:t>
      </w:r>
      <w:r w:rsidRPr="00FF2E46">
        <w:rPr>
          <w:rFonts w:asciiTheme="minorHAnsi" w:eastAsia="Cambria" w:hAnsiTheme="minorHAnsi" w:cstheme="minorHAnsi"/>
          <w:b/>
          <w:spacing w:val="3"/>
          <w:sz w:val="22"/>
          <w:szCs w:val="22"/>
        </w:rPr>
        <w:t>A</w:t>
      </w:r>
      <w:r w:rsidRPr="00FF2E46">
        <w:rPr>
          <w:rFonts w:asciiTheme="minorHAnsi" w:eastAsia="Cambria" w:hAnsiTheme="minorHAnsi" w:cstheme="minorHAnsi"/>
          <w:b/>
          <w:spacing w:val="2"/>
          <w:sz w:val="22"/>
          <w:szCs w:val="22"/>
        </w:rPr>
        <w:t>PE</w:t>
      </w:r>
      <w:r w:rsidRPr="00FF2E46">
        <w:rPr>
          <w:rFonts w:asciiTheme="minorHAnsi" w:eastAsia="Cambria" w:hAnsiTheme="minorHAnsi" w:cstheme="minorHAnsi"/>
          <w:b/>
          <w:spacing w:val="3"/>
          <w:sz w:val="22"/>
          <w:szCs w:val="22"/>
        </w:rPr>
        <w:t>R</w:t>
      </w:r>
      <w:r w:rsidRPr="00FF2E46">
        <w:rPr>
          <w:rFonts w:asciiTheme="minorHAnsi" w:eastAsia="Cambria" w:hAnsiTheme="minorHAnsi" w:cstheme="minorHAnsi"/>
          <w:b/>
          <w:spacing w:val="2"/>
          <w:sz w:val="22"/>
          <w:szCs w:val="22"/>
        </w:rPr>
        <w:t>S</w:t>
      </w:r>
      <w:r w:rsidRPr="00FF2E46">
        <w:rPr>
          <w:rFonts w:asciiTheme="minorHAnsi" w:eastAsia="Cambria" w:hAnsiTheme="minorHAnsi" w:cstheme="minorHAnsi"/>
          <w:b/>
          <w:spacing w:val="4"/>
          <w:sz w:val="22"/>
          <w:szCs w:val="22"/>
        </w:rPr>
        <w:t xml:space="preserve"> </w:t>
      </w:r>
      <w:r w:rsidRPr="00FF2E46">
        <w:rPr>
          <w:rFonts w:asciiTheme="minorHAnsi" w:eastAsia="Cambria" w:hAnsiTheme="minorHAnsi" w:cstheme="minorHAnsi"/>
          <w:b/>
          <w:w w:val="25"/>
          <w:sz w:val="22"/>
          <w:szCs w:val="22"/>
        </w:rPr>
        <w:t> </w:t>
      </w:r>
    </w:p>
    <w:p w14:paraId="7C54F62D" w14:textId="77777777" w:rsidR="00E86B7B" w:rsidRPr="00FF2E46" w:rsidRDefault="0098380E" w:rsidP="00FF2E46">
      <w:pPr>
        <w:spacing w:before="46"/>
        <w:ind w:left="785"/>
        <w:rPr>
          <w:rFonts w:asciiTheme="minorHAnsi" w:eastAsia="Cambria" w:hAnsiTheme="minorHAnsi" w:cstheme="minorHAnsi"/>
          <w:sz w:val="22"/>
          <w:szCs w:val="22"/>
        </w:rPr>
      </w:pPr>
      <w:r w:rsidRPr="00FF2E46">
        <w:rPr>
          <w:rFonts w:asciiTheme="minorHAnsi" w:eastAsia="Cambria" w:hAnsiTheme="minorHAnsi" w:cstheme="minorHAnsi"/>
          <w:i/>
          <w:spacing w:val="1"/>
          <w:sz w:val="22"/>
          <w:szCs w:val="22"/>
        </w:rPr>
        <w:t>“</w:t>
      </w:r>
      <w:r w:rsidRPr="00FF2E46">
        <w:rPr>
          <w:rFonts w:asciiTheme="minorHAnsi" w:eastAsia="Cambria" w:hAnsiTheme="minorHAnsi" w:cstheme="minorHAnsi"/>
          <w:i/>
          <w:spacing w:val="2"/>
          <w:sz w:val="22"/>
          <w:szCs w:val="22"/>
        </w:rPr>
        <w:t>S</w:t>
      </w:r>
      <w:r w:rsidRPr="00FF2E46">
        <w:rPr>
          <w:rFonts w:asciiTheme="minorHAnsi" w:eastAsia="Cambria" w:hAnsiTheme="minorHAnsi" w:cstheme="minorHAnsi"/>
          <w:i/>
          <w:spacing w:val="1"/>
          <w:sz w:val="22"/>
          <w:szCs w:val="22"/>
        </w:rPr>
        <w:t>t</w:t>
      </w:r>
      <w:r w:rsidRPr="00FF2E46">
        <w:rPr>
          <w:rFonts w:asciiTheme="minorHAnsi" w:eastAsia="Cambria" w:hAnsiTheme="minorHAnsi" w:cstheme="minorHAnsi"/>
          <w:i/>
          <w:spacing w:val="2"/>
          <w:sz w:val="22"/>
          <w:szCs w:val="22"/>
        </w:rPr>
        <w:t>udy</w:t>
      </w:r>
      <w:r w:rsidRPr="00FF2E46">
        <w:rPr>
          <w:rFonts w:asciiTheme="minorHAnsi" w:eastAsia="Cambria" w:hAnsiTheme="minorHAnsi" w:cstheme="minorHAnsi"/>
          <w:i/>
          <w:spacing w:val="3"/>
          <w:sz w:val="22"/>
          <w:szCs w:val="22"/>
        </w:rPr>
        <w:t xml:space="preserve"> </w:t>
      </w:r>
      <w:r w:rsidRPr="00FF2E46">
        <w:rPr>
          <w:rFonts w:asciiTheme="minorHAnsi" w:eastAsia="Cambria" w:hAnsiTheme="minorHAnsi" w:cstheme="minorHAnsi"/>
          <w:i/>
          <w:spacing w:val="1"/>
          <w:sz w:val="22"/>
          <w:szCs w:val="22"/>
        </w:rPr>
        <w:t> </w:t>
      </w:r>
      <w:r w:rsidRPr="00FF2E46">
        <w:rPr>
          <w:rFonts w:asciiTheme="minorHAnsi" w:eastAsia="Cambria" w:hAnsiTheme="minorHAnsi" w:cstheme="minorHAnsi"/>
          <w:i/>
          <w:spacing w:val="2"/>
          <w:w w:val="102"/>
          <w:sz w:val="22"/>
          <w:szCs w:val="22"/>
        </w:rPr>
        <w:t>on</w:t>
      </w:r>
      <w:r w:rsidRPr="00FF2E46">
        <w:rPr>
          <w:rFonts w:asciiTheme="minorHAnsi" w:eastAsia="Cambria" w:hAnsiTheme="minorHAnsi" w:cstheme="minorHAnsi"/>
          <w:i/>
          <w:w w:val="25"/>
          <w:sz w:val="22"/>
          <w:szCs w:val="22"/>
        </w:rPr>
        <w:t xml:space="preserve">   </w:t>
      </w:r>
      <w:r w:rsidRPr="00FF2E46">
        <w:rPr>
          <w:rFonts w:asciiTheme="minorHAnsi" w:eastAsia="Cambria" w:hAnsiTheme="minorHAnsi" w:cstheme="minorHAnsi"/>
          <w:i/>
          <w:spacing w:val="1"/>
          <w:w w:val="25"/>
          <w:sz w:val="22"/>
          <w:szCs w:val="22"/>
        </w:rPr>
        <w:t> </w:t>
      </w:r>
      <w:r w:rsidRPr="00FF2E46">
        <w:rPr>
          <w:rFonts w:asciiTheme="minorHAnsi" w:eastAsia="Cambria" w:hAnsiTheme="minorHAnsi" w:cstheme="minorHAnsi"/>
          <w:i/>
          <w:spacing w:val="2"/>
          <w:w w:val="102"/>
          <w:sz w:val="22"/>
          <w:szCs w:val="22"/>
        </w:rPr>
        <w:t>Arachn</w:t>
      </w:r>
      <w:r w:rsidRPr="00FF2E46">
        <w:rPr>
          <w:rFonts w:asciiTheme="minorHAnsi" w:eastAsia="Cambria" w:hAnsiTheme="minorHAnsi" w:cstheme="minorHAnsi"/>
          <w:i/>
          <w:spacing w:val="1"/>
          <w:w w:val="103"/>
          <w:sz w:val="22"/>
          <w:szCs w:val="22"/>
        </w:rPr>
        <w:t>i</w:t>
      </w:r>
      <w:r w:rsidRPr="00FF2E46">
        <w:rPr>
          <w:rFonts w:asciiTheme="minorHAnsi" w:eastAsia="Cambria" w:hAnsiTheme="minorHAnsi" w:cstheme="minorHAnsi"/>
          <w:i/>
          <w:spacing w:val="2"/>
          <w:w w:val="54"/>
          <w:sz w:val="22"/>
          <w:szCs w:val="22"/>
        </w:rPr>
        <w:t xml:space="preserve">d   </w:t>
      </w:r>
      <w:r w:rsidRPr="00FF2E46">
        <w:rPr>
          <w:rFonts w:asciiTheme="minorHAnsi" w:eastAsia="Cambria" w:hAnsiTheme="minorHAnsi" w:cstheme="minorHAnsi"/>
          <w:i/>
          <w:spacing w:val="1"/>
          <w:w w:val="54"/>
          <w:sz w:val="22"/>
          <w:szCs w:val="22"/>
        </w:rPr>
        <w:t> </w:t>
      </w:r>
      <w:r w:rsidRPr="00FF2E46">
        <w:rPr>
          <w:rFonts w:asciiTheme="minorHAnsi" w:eastAsia="Cambria" w:hAnsiTheme="minorHAnsi" w:cstheme="minorHAnsi"/>
          <w:i/>
          <w:spacing w:val="2"/>
          <w:w w:val="102"/>
          <w:sz w:val="22"/>
          <w:szCs w:val="22"/>
        </w:rPr>
        <w:t>Re</w:t>
      </w:r>
      <w:r w:rsidRPr="00FF2E46">
        <w:rPr>
          <w:rFonts w:asciiTheme="minorHAnsi" w:eastAsia="Cambria" w:hAnsiTheme="minorHAnsi" w:cstheme="minorHAnsi"/>
          <w:i/>
          <w:spacing w:val="1"/>
          <w:w w:val="102"/>
          <w:sz w:val="22"/>
          <w:szCs w:val="22"/>
        </w:rPr>
        <w:t>t</w:t>
      </w:r>
      <w:r w:rsidRPr="00FF2E46">
        <w:rPr>
          <w:rFonts w:asciiTheme="minorHAnsi" w:eastAsia="Cambria" w:hAnsiTheme="minorHAnsi" w:cstheme="minorHAnsi"/>
          <w:i/>
          <w:spacing w:val="1"/>
          <w:w w:val="103"/>
          <w:sz w:val="22"/>
          <w:szCs w:val="22"/>
        </w:rPr>
        <w:t>i</w:t>
      </w:r>
      <w:r w:rsidRPr="00FF2E46">
        <w:rPr>
          <w:rFonts w:asciiTheme="minorHAnsi" w:eastAsia="Cambria" w:hAnsiTheme="minorHAnsi" w:cstheme="minorHAnsi"/>
          <w:i/>
          <w:spacing w:val="2"/>
          <w:w w:val="102"/>
          <w:sz w:val="22"/>
          <w:szCs w:val="22"/>
        </w:rPr>
        <w:t>n</w:t>
      </w:r>
      <w:r w:rsidRPr="00FF2E46">
        <w:rPr>
          <w:rFonts w:asciiTheme="minorHAnsi" w:eastAsia="Cambria" w:hAnsiTheme="minorHAnsi" w:cstheme="minorHAnsi"/>
          <w:i/>
          <w:spacing w:val="2"/>
          <w:w w:val="103"/>
          <w:sz w:val="22"/>
          <w:szCs w:val="22"/>
        </w:rPr>
        <w:t>a</w:t>
      </w:r>
      <w:r w:rsidRPr="00FF2E46">
        <w:rPr>
          <w:rFonts w:asciiTheme="minorHAnsi" w:eastAsia="Cambria" w:hAnsiTheme="minorHAnsi" w:cstheme="minorHAnsi"/>
          <w:i/>
          <w:spacing w:val="1"/>
          <w:w w:val="103"/>
          <w:sz w:val="22"/>
          <w:szCs w:val="22"/>
        </w:rPr>
        <w:t>l</w:t>
      </w:r>
      <w:r w:rsidRPr="00FF2E46">
        <w:rPr>
          <w:rFonts w:asciiTheme="minorHAnsi" w:eastAsia="Cambria" w:hAnsiTheme="minorHAnsi" w:cstheme="minorHAnsi"/>
          <w:i/>
          <w:w w:val="25"/>
          <w:sz w:val="22"/>
          <w:szCs w:val="22"/>
        </w:rPr>
        <w:t xml:space="preserve">   </w:t>
      </w:r>
      <w:r w:rsidRPr="00FF2E46">
        <w:rPr>
          <w:rFonts w:asciiTheme="minorHAnsi" w:eastAsia="Cambria" w:hAnsiTheme="minorHAnsi" w:cstheme="minorHAnsi"/>
          <w:i/>
          <w:spacing w:val="1"/>
          <w:w w:val="25"/>
          <w:sz w:val="22"/>
          <w:szCs w:val="22"/>
        </w:rPr>
        <w:t> </w:t>
      </w:r>
      <w:r w:rsidRPr="00FF2E46">
        <w:rPr>
          <w:rFonts w:asciiTheme="minorHAnsi" w:eastAsia="Cambria" w:hAnsiTheme="minorHAnsi" w:cstheme="minorHAnsi"/>
          <w:i/>
          <w:spacing w:val="2"/>
          <w:w w:val="102"/>
          <w:sz w:val="22"/>
          <w:szCs w:val="22"/>
        </w:rPr>
        <w:t>Ac</w:t>
      </w:r>
      <w:r w:rsidRPr="00FF2E46">
        <w:rPr>
          <w:rFonts w:asciiTheme="minorHAnsi" w:eastAsia="Cambria" w:hAnsiTheme="minorHAnsi" w:cstheme="minorHAnsi"/>
          <w:i/>
          <w:spacing w:val="1"/>
          <w:w w:val="102"/>
          <w:sz w:val="22"/>
          <w:szCs w:val="22"/>
        </w:rPr>
        <w:t>t</w:t>
      </w:r>
      <w:r w:rsidRPr="00FF2E46">
        <w:rPr>
          <w:rFonts w:asciiTheme="minorHAnsi" w:eastAsia="Cambria" w:hAnsiTheme="minorHAnsi" w:cstheme="minorHAnsi"/>
          <w:i/>
          <w:spacing w:val="1"/>
          <w:w w:val="103"/>
          <w:sz w:val="22"/>
          <w:szCs w:val="22"/>
        </w:rPr>
        <w:t>i</w:t>
      </w:r>
      <w:r w:rsidRPr="00FF2E46">
        <w:rPr>
          <w:rFonts w:asciiTheme="minorHAnsi" w:eastAsia="Cambria" w:hAnsiTheme="minorHAnsi" w:cstheme="minorHAnsi"/>
          <w:i/>
          <w:spacing w:val="2"/>
          <w:w w:val="103"/>
          <w:sz w:val="22"/>
          <w:szCs w:val="22"/>
        </w:rPr>
        <w:t>v</w:t>
      </w:r>
      <w:r w:rsidRPr="00FF2E46">
        <w:rPr>
          <w:rFonts w:asciiTheme="minorHAnsi" w:eastAsia="Cambria" w:hAnsiTheme="minorHAnsi" w:cstheme="minorHAnsi"/>
          <w:i/>
          <w:spacing w:val="1"/>
          <w:w w:val="103"/>
          <w:sz w:val="22"/>
          <w:szCs w:val="22"/>
        </w:rPr>
        <w:t>i</w:t>
      </w:r>
      <w:r w:rsidRPr="00FF2E46">
        <w:rPr>
          <w:rFonts w:asciiTheme="minorHAnsi" w:eastAsia="Cambria" w:hAnsiTheme="minorHAnsi" w:cstheme="minorHAnsi"/>
          <w:i/>
          <w:spacing w:val="1"/>
          <w:w w:val="102"/>
          <w:sz w:val="22"/>
          <w:szCs w:val="22"/>
        </w:rPr>
        <w:t>t</w:t>
      </w:r>
      <w:r w:rsidRPr="00FF2E46">
        <w:rPr>
          <w:rFonts w:asciiTheme="minorHAnsi" w:eastAsia="Cambria" w:hAnsiTheme="minorHAnsi" w:cstheme="minorHAnsi"/>
          <w:i/>
          <w:spacing w:val="1"/>
          <w:w w:val="103"/>
          <w:sz w:val="22"/>
          <w:szCs w:val="22"/>
        </w:rPr>
        <w:t>y</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spacing w:val="2"/>
          <w:w w:val="102"/>
          <w:sz w:val="22"/>
          <w:szCs w:val="22"/>
        </w:rPr>
        <w: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Cap</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2"/>
          <w:sz w:val="22"/>
          <w:szCs w:val="22"/>
        </w:rPr>
        <w:t>on</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pap</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1"/>
          <w:w w:val="103"/>
          <w:sz w:val="22"/>
          <w:szCs w:val="22"/>
        </w:rPr>
        <w:t>r</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1"/>
          <w:w w:val="103"/>
          <w:sz w:val="22"/>
          <w:szCs w:val="22"/>
        </w:rPr>
        <w:t>f</w:t>
      </w:r>
      <w:r w:rsidRPr="00FF2E46">
        <w:rPr>
          <w:rFonts w:asciiTheme="minorHAnsi" w:eastAsia="Cambria" w:hAnsiTheme="minorHAnsi" w:cstheme="minorHAnsi"/>
          <w:spacing w:val="2"/>
          <w:w w:val="103"/>
          <w:sz w:val="22"/>
          <w:szCs w:val="22"/>
        </w:rPr>
        <w:t>or</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H</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2"/>
          <w:w w:val="103"/>
          <w:sz w:val="22"/>
          <w:szCs w:val="22"/>
        </w:rPr>
        <w:t>ors</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1"/>
          <w:w w:val="102"/>
          <w:sz w:val="22"/>
          <w:szCs w:val="22"/>
        </w:rPr>
        <w:t>i</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B</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1"/>
          <w:w w:val="103"/>
          <w:sz w:val="22"/>
          <w:szCs w:val="22"/>
        </w:rPr>
        <w:t>l</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2"/>
          <w:w w:val="102"/>
          <w:sz w:val="22"/>
          <w:szCs w:val="22"/>
        </w:rPr>
        <w:t>g</w:t>
      </w:r>
      <w:r w:rsidRPr="00FF2E46">
        <w:rPr>
          <w:rFonts w:asciiTheme="minorHAnsi" w:eastAsia="Cambria" w:hAnsiTheme="minorHAnsi" w:cstheme="minorHAnsi"/>
          <w:spacing w:val="2"/>
          <w:w w:val="103"/>
          <w:sz w:val="22"/>
          <w:szCs w:val="22"/>
        </w:rPr>
        <w:t>y</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Ap</w:t>
      </w:r>
      <w:r w:rsidRPr="00FF2E46">
        <w:rPr>
          <w:rFonts w:asciiTheme="minorHAnsi" w:eastAsia="Cambria" w:hAnsiTheme="minorHAnsi" w:cstheme="minorHAnsi"/>
          <w:spacing w:val="2"/>
          <w:w w:val="103"/>
          <w:sz w:val="22"/>
          <w:szCs w:val="22"/>
        </w:rPr>
        <w:t>r</w:t>
      </w:r>
      <w:r w:rsidRPr="00FF2E46">
        <w:rPr>
          <w:rFonts w:asciiTheme="minorHAnsi" w:eastAsia="Cambria" w:hAnsiTheme="minorHAnsi" w:cstheme="minorHAnsi"/>
          <w:spacing w:val="1"/>
          <w:w w:val="55"/>
          <w:sz w:val="22"/>
          <w:szCs w:val="22"/>
        </w:rPr>
        <w:t>il    </w:t>
      </w:r>
      <w:r w:rsidRPr="00FF2E46">
        <w:rPr>
          <w:rFonts w:asciiTheme="minorHAnsi" w:eastAsia="Cambria" w:hAnsiTheme="minorHAnsi" w:cstheme="minorHAnsi"/>
          <w:spacing w:val="2"/>
          <w:w w:val="102"/>
          <w:sz w:val="22"/>
          <w:szCs w:val="22"/>
        </w:rPr>
        <w:t>2012</w:t>
      </w:r>
      <w:r w:rsidRPr="00FF2E46">
        <w:rPr>
          <w:rFonts w:asciiTheme="minorHAnsi" w:eastAsia="Cambria" w:hAnsiTheme="minorHAnsi" w:cstheme="minorHAnsi"/>
          <w:w w:val="25"/>
          <w:sz w:val="22"/>
          <w:szCs w:val="22"/>
        </w:rPr>
        <w:t xml:space="preserve">    </w:t>
      </w:r>
    </w:p>
    <w:p w14:paraId="62751E1F" w14:textId="77777777" w:rsidR="00E86B7B" w:rsidRPr="00FF2E46" w:rsidRDefault="0098380E" w:rsidP="00FF2E46">
      <w:pPr>
        <w:spacing w:before="51"/>
        <w:ind w:left="785"/>
        <w:rPr>
          <w:rFonts w:asciiTheme="minorHAnsi" w:eastAsia="Cambria" w:hAnsiTheme="minorHAnsi" w:cstheme="minorHAnsi"/>
          <w:sz w:val="22"/>
          <w:szCs w:val="22"/>
        </w:rPr>
      </w:pP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w w:val="25"/>
          <w:sz w:val="22"/>
          <w:szCs w:val="22"/>
        </w:rPr>
        <w:t> </w:t>
      </w:r>
    </w:p>
    <w:p w14:paraId="42117C2E" w14:textId="77777777" w:rsidR="00E86B7B" w:rsidRPr="00FF2E46" w:rsidRDefault="0098380E" w:rsidP="00FF2E46">
      <w:pPr>
        <w:spacing w:before="51"/>
        <w:ind w:left="785" w:right="1904"/>
        <w:rPr>
          <w:rFonts w:asciiTheme="minorHAnsi" w:eastAsia="Cambria" w:hAnsiTheme="minorHAnsi" w:cstheme="minorHAnsi"/>
          <w:sz w:val="22"/>
          <w:szCs w:val="22"/>
        </w:rPr>
      </w:pPr>
      <w:r w:rsidRPr="00FF2E46">
        <w:rPr>
          <w:rFonts w:asciiTheme="minorHAnsi" w:eastAsia="Cambria" w:hAnsiTheme="minorHAnsi" w:cstheme="minorHAnsi"/>
          <w:spacing w:val="2"/>
          <w:sz w:val="22"/>
          <w:szCs w:val="22"/>
        </w:rPr>
        <w:t>“</w:t>
      </w:r>
      <w:r w:rsidRPr="00FF2E46">
        <w:rPr>
          <w:rFonts w:asciiTheme="minorHAnsi" w:eastAsia="Cambria" w:hAnsiTheme="minorHAnsi" w:cstheme="minorHAnsi"/>
          <w:i/>
          <w:spacing w:val="2"/>
          <w:sz w:val="22"/>
          <w:szCs w:val="22"/>
        </w:rPr>
        <w:t>Vacc</w:t>
      </w:r>
      <w:r w:rsidRPr="00FF2E46">
        <w:rPr>
          <w:rFonts w:asciiTheme="minorHAnsi" w:eastAsia="Cambria" w:hAnsiTheme="minorHAnsi" w:cstheme="minorHAnsi"/>
          <w:i/>
          <w:spacing w:val="1"/>
          <w:sz w:val="22"/>
          <w:szCs w:val="22"/>
        </w:rPr>
        <w:t>i</w:t>
      </w:r>
      <w:r w:rsidRPr="00FF2E46">
        <w:rPr>
          <w:rFonts w:asciiTheme="minorHAnsi" w:eastAsia="Cambria" w:hAnsiTheme="minorHAnsi" w:cstheme="minorHAnsi"/>
          <w:i/>
          <w:spacing w:val="2"/>
          <w:sz w:val="22"/>
          <w:szCs w:val="22"/>
        </w:rPr>
        <w:t>nes</w:t>
      </w:r>
      <w:r w:rsidRPr="00FF2E46">
        <w:rPr>
          <w:rFonts w:asciiTheme="minorHAnsi" w:eastAsia="Cambria" w:hAnsiTheme="minorHAnsi" w:cstheme="minorHAnsi"/>
          <w:i/>
          <w:spacing w:val="7"/>
          <w:sz w:val="22"/>
          <w:szCs w:val="22"/>
        </w:rPr>
        <w:t xml:space="preserve"> </w:t>
      </w:r>
      <w:r w:rsidRPr="00FF2E46">
        <w:rPr>
          <w:rFonts w:asciiTheme="minorHAnsi" w:eastAsia="Cambria" w:hAnsiTheme="minorHAnsi" w:cstheme="minorHAnsi"/>
          <w:i/>
          <w:spacing w:val="1"/>
          <w:sz w:val="22"/>
          <w:szCs w:val="22"/>
        </w:rPr>
        <w:t> </w:t>
      </w:r>
      <w:r w:rsidRPr="00FF2E46">
        <w:rPr>
          <w:rFonts w:asciiTheme="minorHAnsi" w:eastAsia="Cambria" w:hAnsiTheme="minorHAnsi" w:cstheme="minorHAnsi"/>
          <w:i/>
          <w:spacing w:val="2"/>
          <w:w w:val="103"/>
          <w:sz w:val="22"/>
          <w:szCs w:val="22"/>
        </w:rPr>
        <w:t>a</w:t>
      </w:r>
      <w:r w:rsidRPr="00FF2E46">
        <w:rPr>
          <w:rFonts w:asciiTheme="minorHAnsi" w:eastAsia="Cambria" w:hAnsiTheme="minorHAnsi" w:cstheme="minorHAnsi"/>
          <w:i/>
          <w:spacing w:val="2"/>
          <w:w w:val="102"/>
          <w:sz w:val="22"/>
          <w:szCs w:val="22"/>
        </w:rPr>
        <w:t>n</w:t>
      </w:r>
      <w:r w:rsidRPr="00FF2E46">
        <w:rPr>
          <w:rFonts w:asciiTheme="minorHAnsi" w:eastAsia="Cambria" w:hAnsiTheme="minorHAnsi" w:cstheme="minorHAnsi"/>
          <w:i/>
          <w:spacing w:val="2"/>
          <w:w w:val="103"/>
          <w:sz w:val="22"/>
          <w:szCs w:val="22"/>
        </w:rPr>
        <w:t>d</w:t>
      </w:r>
      <w:r w:rsidRPr="00FF2E46">
        <w:rPr>
          <w:rFonts w:asciiTheme="minorHAnsi" w:eastAsia="Cambria" w:hAnsiTheme="minorHAnsi" w:cstheme="minorHAnsi"/>
          <w:i/>
          <w:w w:val="25"/>
          <w:sz w:val="22"/>
          <w:szCs w:val="22"/>
        </w:rPr>
        <w:t xml:space="preserve">   </w:t>
      </w:r>
      <w:r w:rsidRPr="00FF2E46">
        <w:rPr>
          <w:rFonts w:asciiTheme="minorHAnsi" w:eastAsia="Cambria" w:hAnsiTheme="minorHAnsi" w:cstheme="minorHAnsi"/>
          <w:i/>
          <w:spacing w:val="1"/>
          <w:w w:val="25"/>
          <w:sz w:val="22"/>
          <w:szCs w:val="22"/>
        </w:rPr>
        <w:t> </w:t>
      </w:r>
      <w:r w:rsidRPr="00FF2E46">
        <w:rPr>
          <w:rFonts w:asciiTheme="minorHAnsi" w:eastAsia="Cambria" w:hAnsiTheme="minorHAnsi" w:cstheme="minorHAnsi"/>
          <w:i/>
          <w:spacing w:val="2"/>
          <w:w w:val="102"/>
          <w:sz w:val="22"/>
          <w:szCs w:val="22"/>
        </w:rPr>
        <w:t>Au</w:t>
      </w:r>
      <w:r w:rsidRPr="00FF2E46">
        <w:rPr>
          <w:rFonts w:asciiTheme="minorHAnsi" w:eastAsia="Cambria" w:hAnsiTheme="minorHAnsi" w:cstheme="minorHAnsi"/>
          <w:i/>
          <w:spacing w:val="1"/>
          <w:w w:val="102"/>
          <w:sz w:val="22"/>
          <w:szCs w:val="22"/>
        </w:rPr>
        <w:t>t</w:t>
      </w:r>
      <w:r w:rsidRPr="00FF2E46">
        <w:rPr>
          <w:rFonts w:asciiTheme="minorHAnsi" w:eastAsia="Cambria" w:hAnsiTheme="minorHAnsi" w:cstheme="minorHAnsi"/>
          <w:i/>
          <w:spacing w:val="1"/>
          <w:w w:val="103"/>
          <w:sz w:val="22"/>
          <w:szCs w:val="22"/>
        </w:rPr>
        <w:t>i</w:t>
      </w:r>
      <w:r w:rsidRPr="00FF2E46">
        <w:rPr>
          <w:rFonts w:asciiTheme="minorHAnsi" w:eastAsia="Cambria" w:hAnsiTheme="minorHAnsi" w:cstheme="minorHAnsi"/>
          <w:i/>
          <w:spacing w:val="2"/>
          <w:w w:val="103"/>
          <w:sz w:val="22"/>
          <w:szCs w:val="22"/>
        </w:rPr>
        <w:t>s</w:t>
      </w:r>
      <w:r w:rsidRPr="00FF2E46">
        <w:rPr>
          <w:rFonts w:asciiTheme="minorHAnsi" w:eastAsia="Cambria" w:hAnsiTheme="minorHAnsi" w:cstheme="minorHAnsi"/>
          <w:i/>
          <w:spacing w:val="3"/>
          <w:w w:val="102"/>
          <w:sz w:val="22"/>
          <w:szCs w:val="22"/>
        </w:rPr>
        <w:t>m</w:t>
      </w:r>
      <w:r w:rsidRPr="00FF2E46">
        <w:rPr>
          <w:rFonts w:asciiTheme="minorHAnsi" w:eastAsia="Cambria" w:hAnsiTheme="minorHAnsi" w:cstheme="minorHAnsi"/>
          <w:i/>
          <w:spacing w:val="1"/>
          <w:w w:val="103"/>
          <w:sz w:val="22"/>
          <w:szCs w:val="22"/>
        </w:rPr>
        <w:t>:</w:t>
      </w:r>
      <w:r w:rsidRPr="00FF2E46">
        <w:rPr>
          <w:rFonts w:asciiTheme="minorHAnsi" w:eastAsia="Cambria" w:hAnsiTheme="minorHAnsi" w:cstheme="minorHAnsi"/>
          <w:i/>
          <w:w w:val="25"/>
          <w:sz w:val="22"/>
          <w:szCs w:val="22"/>
        </w:rPr>
        <w:t xml:space="preserve">   </w:t>
      </w:r>
      <w:r w:rsidRPr="00FF2E46">
        <w:rPr>
          <w:rFonts w:asciiTheme="minorHAnsi" w:eastAsia="Cambria" w:hAnsiTheme="minorHAnsi" w:cstheme="minorHAnsi"/>
          <w:i/>
          <w:spacing w:val="1"/>
          <w:w w:val="25"/>
          <w:sz w:val="22"/>
          <w:szCs w:val="22"/>
        </w:rPr>
        <w:t> </w:t>
      </w:r>
      <w:r w:rsidRPr="00FF2E46">
        <w:rPr>
          <w:rFonts w:asciiTheme="minorHAnsi" w:eastAsia="Cambria" w:hAnsiTheme="minorHAnsi" w:cstheme="minorHAnsi"/>
          <w:i/>
          <w:spacing w:val="3"/>
          <w:w w:val="102"/>
          <w:sz w:val="22"/>
          <w:szCs w:val="22"/>
        </w:rPr>
        <w:t>M</w:t>
      </w:r>
      <w:r w:rsidRPr="00FF2E46">
        <w:rPr>
          <w:rFonts w:asciiTheme="minorHAnsi" w:eastAsia="Cambria" w:hAnsiTheme="minorHAnsi" w:cstheme="minorHAnsi"/>
          <w:i/>
          <w:spacing w:val="2"/>
          <w:w w:val="103"/>
          <w:sz w:val="22"/>
          <w:szCs w:val="22"/>
        </w:rPr>
        <w:t>y</w:t>
      </w:r>
      <w:r w:rsidRPr="00FF2E46">
        <w:rPr>
          <w:rFonts w:asciiTheme="minorHAnsi" w:eastAsia="Cambria" w:hAnsiTheme="minorHAnsi" w:cstheme="minorHAnsi"/>
          <w:i/>
          <w:spacing w:val="1"/>
          <w:w w:val="102"/>
          <w:sz w:val="22"/>
          <w:szCs w:val="22"/>
        </w:rPr>
        <w:t>t</w:t>
      </w:r>
      <w:r w:rsidRPr="00FF2E46">
        <w:rPr>
          <w:rFonts w:asciiTheme="minorHAnsi" w:eastAsia="Cambria" w:hAnsiTheme="minorHAnsi" w:cstheme="minorHAnsi"/>
          <w:i/>
          <w:spacing w:val="2"/>
          <w:w w:val="102"/>
          <w:sz w:val="22"/>
          <w:szCs w:val="22"/>
        </w:rPr>
        <w:t>h</w:t>
      </w:r>
      <w:r w:rsidRPr="00FF2E46">
        <w:rPr>
          <w:rFonts w:asciiTheme="minorHAnsi" w:eastAsia="Cambria" w:hAnsiTheme="minorHAnsi" w:cstheme="minorHAnsi"/>
          <w:i/>
          <w:w w:val="25"/>
          <w:sz w:val="22"/>
          <w:szCs w:val="22"/>
        </w:rPr>
        <w:t xml:space="preserve">   </w:t>
      </w:r>
      <w:r w:rsidRPr="00FF2E46">
        <w:rPr>
          <w:rFonts w:asciiTheme="minorHAnsi" w:eastAsia="Cambria" w:hAnsiTheme="minorHAnsi" w:cstheme="minorHAnsi"/>
          <w:i/>
          <w:spacing w:val="1"/>
          <w:w w:val="25"/>
          <w:sz w:val="22"/>
          <w:szCs w:val="22"/>
        </w:rPr>
        <w:t> </w:t>
      </w:r>
      <w:r w:rsidRPr="00FF2E46">
        <w:rPr>
          <w:rFonts w:asciiTheme="minorHAnsi" w:eastAsia="Cambria" w:hAnsiTheme="minorHAnsi" w:cstheme="minorHAnsi"/>
          <w:i/>
          <w:spacing w:val="2"/>
          <w:w w:val="103"/>
          <w:sz w:val="22"/>
          <w:szCs w:val="22"/>
        </w:rPr>
        <w:t>vs</w:t>
      </w:r>
      <w:r w:rsidRPr="00FF2E46">
        <w:rPr>
          <w:rFonts w:asciiTheme="minorHAnsi" w:eastAsia="Cambria" w:hAnsiTheme="minorHAnsi" w:cstheme="minorHAnsi"/>
          <w:i/>
          <w:spacing w:val="1"/>
          <w:w w:val="102"/>
          <w:sz w:val="22"/>
          <w:szCs w:val="22"/>
        </w:rPr>
        <w:t>.</w:t>
      </w:r>
      <w:r w:rsidRPr="00FF2E46">
        <w:rPr>
          <w:rFonts w:asciiTheme="minorHAnsi" w:eastAsia="Cambria" w:hAnsiTheme="minorHAnsi" w:cstheme="minorHAnsi"/>
          <w:i/>
          <w:w w:val="25"/>
          <w:sz w:val="22"/>
          <w:szCs w:val="22"/>
        </w:rPr>
        <w:t xml:space="preserve">   </w:t>
      </w:r>
      <w:r w:rsidRPr="00FF2E46">
        <w:rPr>
          <w:rFonts w:asciiTheme="minorHAnsi" w:eastAsia="Cambria" w:hAnsiTheme="minorHAnsi" w:cstheme="minorHAnsi"/>
          <w:i/>
          <w:spacing w:val="1"/>
          <w:w w:val="25"/>
          <w:sz w:val="22"/>
          <w:szCs w:val="22"/>
        </w:rPr>
        <w:t> </w:t>
      </w:r>
      <w:r w:rsidRPr="00FF2E46">
        <w:rPr>
          <w:rFonts w:asciiTheme="minorHAnsi" w:eastAsia="Cambria" w:hAnsiTheme="minorHAnsi" w:cstheme="minorHAnsi"/>
          <w:i/>
          <w:spacing w:val="2"/>
          <w:w w:val="102"/>
          <w:sz w:val="22"/>
          <w:szCs w:val="22"/>
        </w:rPr>
        <w:t>Re</w:t>
      </w:r>
      <w:r w:rsidRPr="00FF2E46">
        <w:rPr>
          <w:rFonts w:asciiTheme="minorHAnsi" w:eastAsia="Cambria" w:hAnsiTheme="minorHAnsi" w:cstheme="minorHAnsi"/>
          <w:i/>
          <w:spacing w:val="2"/>
          <w:w w:val="103"/>
          <w:sz w:val="22"/>
          <w:szCs w:val="22"/>
        </w:rPr>
        <w:t>a</w:t>
      </w:r>
      <w:r w:rsidRPr="00FF2E46">
        <w:rPr>
          <w:rFonts w:asciiTheme="minorHAnsi" w:eastAsia="Cambria" w:hAnsiTheme="minorHAnsi" w:cstheme="minorHAnsi"/>
          <w:i/>
          <w:spacing w:val="1"/>
          <w:w w:val="103"/>
          <w:sz w:val="22"/>
          <w:szCs w:val="22"/>
        </w:rPr>
        <w:t>li</w:t>
      </w:r>
      <w:r w:rsidRPr="00FF2E46">
        <w:rPr>
          <w:rFonts w:asciiTheme="minorHAnsi" w:eastAsia="Cambria" w:hAnsiTheme="minorHAnsi" w:cstheme="minorHAnsi"/>
          <w:i/>
          <w:spacing w:val="1"/>
          <w:w w:val="102"/>
          <w:sz w:val="22"/>
          <w:szCs w:val="22"/>
        </w:rPr>
        <w:t>t</w:t>
      </w:r>
      <w:r w:rsidRPr="00FF2E46">
        <w:rPr>
          <w:rFonts w:asciiTheme="minorHAnsi" w:eastAsia="Cambria" w:hAnsiTheme="minorHAnsi" w:cstheme="minorHAnsi"/>
          <w:i/>
          <w:spacing w:val="2"/>
          <w:w w:val="103"/>
          <w:sz w:val="22"/>
          <w:szCs w:val="22"/>
        </w:rPr>
        <w:t>y</w:t>
      </w:r>
      <w:r w:rsidRPr="00FF2E46">
        <w:rPr>
          <w:rFonts w:asciiTheme="minorHAnsi" w:eastAsia="Cambria" w:hAnsiTheme="minorHAnsi" w:cstheme="minorHAnsi"/>
          <w:i/>
          <w:spacing w:val="1"/>
          <w:w w:val="103"/>
          <w:sz w:val="22"/>
          <w:szCs w:val="22"/>
        </w:rPr>
        <w:t>;</w:t>
      </w:r>
      <w:r w:rsidRPr="00FF2E46">
        <w:rPr>
          <w:rFonts w:asciiTheme="minorHAnsi" w:eastAsia="Cambria" w:hAnsiTheme="minorHAnsi" w:cstheme="minorHAnsi"/>
          <w:i/>
          <w:w w:val="25"/>
          <w:sz w:val="22"/>
          <w:szCs w:val="22"/>
        </w:rPr>
        <w:t xml:space="preserve">   </w:t>
      </w:r>
      <w:r w:rsidRPr="00FF2E46">
        <w:rPr>
          <w:rFonts w:asciiTheme="minorHAnsi" w:eastAsia="Cambria" w:hAnsiTheme="minorHAnsi" w:cstheme="minorHAnsi"/>
          <w:i/>
          <w:spacing w:val="1"/>
          <w:w w:val="25"/>
          <w:sz w:val="22"/>
          <w:szCs w:val="22"/>
        </w:rPr>
        <w:t> </w:t>
      </w:r>
      <w:r w:rsidRPr="00FF2E46">
        <w:rPr>
          <w:rFonts w:asciiTheme="minorHAnsi" w:eastAsia="Cambria" w:hAnsiTheme="minorHAnsi" w:cstheme="minorHAnsi"/>
          <w:i/>
          <w:spacing w:val="2"/>
          <w:w w:val="103"/>
          <w:sz w:val="22"/>
          <w:szCs w:val="22"/>
        </w:rPr>
        <w:t>a</w:t>
      </w:r>
      <w:r w:rsidRPr="00FF2E46">
        <w:rPr>
          <w:rFonts w:asciiTheme="minorHAnsi" w:eastAsia="Cambria" w:hAnsiTheme="minorHAnsi" w:cstheme="minorHAnsi"/>
          <w:i/>
          <w:w w:val="25"/>
          <w:sz w:val="22"/>
          <w:szCs w:val="22"/>
        </w:rPr>
        <w:t xml:space="preserve">   </w:t>
      </w:r>
      <w:r w:rsidRPr="00FF2E46">
        <w:rPr>
          <w:rFonts w:asciiTheme="minorHAnsi" w:eastAsia="Cambria" w:hAnsiTheme="minorHAnsi" w:cstheme="minorHAnsi"/>
          <w:i/>
          <w:spacing w:val="1"/>
          <w:w w:val="25"/>
          <w:sz w:val="22"/>
          <w:szCs w:val="22"/>
        </w:rPr>
        <w:t> </w:t>
      </w:r>
      <w:r w:rsidRPr="00FF2E46">
        <w:rPr>
          <w:rFonts w:asciiTheme="minorHAnsi" w:eastAsia="Cambria" w:hAnsiTheme="minorHAnsi" w:cstheme="minorHAnsi"/>
          <w:i/>
          <w:spacing w:val="2"/>
          <w:w w:val="102"/>
          <w:sz w:val="22"/>
          <w:szCs w:val="22"/>
        </w:rPr>
        <w:t>Sur</w:t>
      </w:r>
      <w:r w:rsidRPr="00FF2E46">
        <w:rPr>
          <w:rFonts w:asciiTheme="minorHAnsi" w:eastAsia="Cambria" w:hAnsiTheme="minorHAnsi" w:cstheme="minorHAnsi"/>
          <w:i/>
          <w:spacing w:val="2"/>
          <w:w w:val="103"/>
          <w:sz w:val="22"/>
          <w:szCs w:val="22"/>
        </w:rPr>
        <w:t>v</w:t>
      </w:r>
      <w:r w:rsidRPr="00FF2E46">
        <w:rPr>
          <w:rFonts w:asciiTheme="minorHAnsi" w:eastAsia="Cambria" w:hAnsiTheme="minorHAnsi" w:cstheme="minorHAnsi"/>
          <w:i/>
          <w:spacing w:val="2"/>
          <w:w w:val="102"/>
          <w:sz w:val="22"/>
          <w:szCs w:val="22"/>
        </w:rPr>
        <w:t>e</w:t>
      </w:r>
      <w:r w:rsidRPr="00FF2E46">
        <w:rPr>
          <w:rFonts w:asciiTheme="minorHAnsi" w:eastAsia="Cambria" w:hAnsiTheme="minorHAnsi" w:cstheme="minorHAnsi"/>
          <w:i/>
          <w:spacing w:val="2"/>
          <w:w w:val="103"/>
          <w:sz w:val="22"/>
          <w:szCs w:val="22"/>
        </w:rPr>
        <w:t>y</w:t>
      </w:r>
      <w:r w:rsidRPr="00FF2E46">
        <w:rPr>
          <w:rFonts w:asciiTheme="minorHAnsi" w:eastAsia="Cambria" w:hAnsiTheme="minorHAnsi" w:cstheme="minorHAnsi"/>
          <w:i/>
          <w:w w:val="25"/>
          <w:sz w:val="22"/>
          <w:szCs w:val="22"/>
        </w:rPr>
        <w:t xml:space="preserve">   </w:t>
      </w:r>
      <w:r w:rsidRPr="00FF2E46">
        <w:rPr>
          <w:rFonts w:asciiTheme="minorHAnsi" w:eastAsia="Cambria" w:hAnsiTheme="minorHAnsi" w:cstheme="minorHAnsi"/>
          <w:i/>
          <w:spacing w:val="1"/>
          <w:w w:val="25"/>
          <w:sz w:val="22"/>
          <w:szCs w:val="22"/>
        </w:rPr>
        <w:t> </w:t>
      </w:r>
      <w:r w:rsidRPr="00FF2E46">
        <w:rPr>
          <w:rFonts w:asciiTheme="minorHAnsi" w:eastAsia="Cambria" w:hAnsiTheme="minorHAnsi" w:cstheme="minorHAnsi"/>
          <w:i/>
          <w:spacing w:val="2"/>
          <w:w w:val="103"/>
          <w:sz w:val="22"/>
          <w:szCs w:val="22"/>
        </w:rPr>
        <w:t>o</w:t>
      </w:r>
      <w:r w:rsidRPr="00FF2E46">
        <w:rPr>
          <w:rFonts w:asciiTheme="minorHAnsi" w:eastAsia="Cambria" w:hAnsiTheme="minorHAnsi" w:cstheme="minorHAnsi"/>
          <w:i/>
          <w:spacing w:val="1"/>
          <w:w w:val="103"/>
          <w:sz w:val="22"/>
          <w:szCs w:val="22"/>
        </w:rPr>
        <w:t>f</w:t>
      </w:r>
      <w:r w:rsidRPr="00FF2E46">
        <w:rPr>
          <w:rFonts w:asciiTheme="minorHAnsi" w:eastAsia="Cambria" w:hAnsiTheme="minorHAnsi" w:cstheme="minorHAnsi"/>
          <w:i/>
          <w:w w:val="25"/>
          <w:sz w:val="22"/>
          <w:szCs w:val="22"/>
        </w:rPr>
        <w:t xml:space="preserve">   </w:t>
      </w:r>
      <w:r w:rsidRPr="00FF2E46">
        <w:rPr>
          <w:rFonts w:asciiTheme="minorHAnsi" w:eastAsia="Cambria" w:hAnsiTheme="minorHAnsi" w:cstheme="minorHAnsi"/>
          <w:i/>
          <w:spacing w:val="1"/>
          <w:w w:val="25"/>
          <w:sz w:val="22"/>
          <w:szCs w:val="22"/>
        </w:rPr>
        <w:t> </w:t>
      </w:r>
      <w:r w:rsidRPr="00FF2E46">
        <w:rPr>
          <w:rFonts w:asciiTheme="minorHAnsi" w:eastAsia="Cambria" w:hAnsiTheme="minorHAnsi" w:cstheme="minorHAnsi"/>
          <w:i/>
          <w:spacing w:val="1"/>
          <w:w w:val="102"/>
          <w:sz w:val="22"/>
          <w:szCs w:val="22"/>
        </w:rPr>
        <w:t>t</w:t>
      </w:r>
      <w:r w:rsidRPr="00FF2E46">
        <w:rPr>
          <w:rFonts w:asciiTheme="minorHAnsi" w:eastAsia="Cambria" w:hAnsiTheme="minorHAnsi" w:cstheme="minorHAnsi"/>
          <w:i/>
          <w:spacing w:val="2"/>
          <w:w w:val="102"/>
          <w:sz w:val="22"/>
          <w:szCs w:val="22"/>
        </w:rPr>
        <w:t>he</w:t>
      </w:r>
      <w:r w:rsidRPr="00FF2E46">
        <w:rPr>
          <w:rFonts w:asciiTheme="minorHAnsi" w:eastAsia="Cambria" w:hAnsiTheme="minorHAnsi" w:cstheme="minorHAnsi"/>
          <w:i/>
          <w:w w:val="25"/>
          <w:sz w:val="22"/>
          <w:szCs w:val="22"/>
        </w:rPr>
        <w:t xml:space="preserve">   </w:t>
      </w:r>
      <w:r w:rsidRPr="00FF2E46">
        <w:rPr>
          <w:rFonts w:asciiTheme="minorHAnsi" w:eastAsia="Cambria" w:hAnsiTheme="minorHAnsi" w:cstheme="minorHAnsi"/>
          <w:i/>
          <w:spacing w:val="1"/>
          <w:w w:val="25"/>
          <w:sz w:val="22"/>
          <w:szCs w:val="22"/>
        </w:rPr>
        <w:t> </w:t>
      </w:r>
      <w:r w:rsidRPr="00FF2E46">
        <w:rPr>
          <w:rFonts w:asciiTheme="minorHAnsi" w:eastAsia="Cambria" w:hAnsiTheme="minorHAnsi" w:cstheme="minorHAnsi"/>
          <w:i/>
          <w:spacing w:val="2"/>
          <w:w w:val="102"/>
          <w:sz w:val="22"/>
          <w:szCs w:val="22"/>
        </w:rPr>
        <w:t>Au</w:t>
      </w:r>
      <w:r w:rsidRPr="00FF2E46">
        <w:rPr>
          <w:rFonts w:asciiTheme="minorHAnsi" w:eastAsia="Cambria" w:hAnsiTheme="minorHAnsi" w:cstheme="minorHAnsi"/>
          <w:i/>
          <w:spacing w:val="1"/>
          <w:w w:val="103"/>
          <w:sz w:val="22"/>
          <w:szCs w:val="22"/>
        </w:rPr>
        <w:t>tis</w:t>
      </w:r>
      <w:r w:rsidRPr="00FF2E46">
        <w:rPr>
          <w:rFonts w:asciiTheme="minorHAnsi" w:eastAsia="Cambria" w:hAnsiTheme="minorHAnsi" w:cstheme="minorHAnsi"/>
          <w:i/>
          <w:spacing w:val="3"/>
          <w:w w:val="103"/>
          <w:sz w:val="22"/>
          <w:szCs w:val="22"/>
        </w:rPr>
        <w:t>m</w:t>
      </w:r>
      <w:r w:rsidRPr="00FF2E46">
        <w:rPr>
          <w:rFonts w:asciiTheme="minorHAnsi" w:eastAsia="Cambria" w:hAnsiTheme="minorHAnsi" w:cstheme="minorHAnsi"/>
          <w:i/>
          <w:spacing w:val="2"/>
          <w:w w:val="103"/>
          <w:sz w:val="22"/>
          <w:szCs w:val="22"/>
        </w:rPr>
        <w:t>/</w:t>
      </w:r>
      <w:r w:rsidRPr="00FF2E46">
        <w:rPr>
          <w:rFonts w:asciiTheme="minorHAnsi" w:eastAsia="Cambria" w:hAnsiTheme="minorHAnsi" w:cstheme="minorHAnsi"/>
          <w:i/>
          <w:spacing w:val="2"/>
          <w:w w:val="102"/>
          <w:sz w:val="22"/>
          <w:szCs w:val="22"/>
        </w:rPr>
        <w:t>V</w:t>
      </w:r>
      <w:r w:rsidRPr="00FF2E46">
        <w:rPr>
          <w:rFonts w:asciiTheme="minorHAnsi" w:eastAsia="Cambria" w:hAnsiTheme="minorHAnsi" w:cstheme="minorHAnsi"/>
          <w:i/>
          <w:spacing w:val="2"/>
          <w:w w:val="103"/>
          <w:sz w:val="22"/>
          <w:szCs w:val="22"/>
        </w:rPr>
        <w:t>a</w:t>
      </w:r>
      <w:r w:rsidRPr="00FF2E46">
        <w:rPr>
          <w:rFonts w:asciiTheme="minorHAnsi" w:eastAsia="Cambria" w:hAnsiTheme="minorHAnsi" w:cstheme="minorHAnsi"/>
          <w:i/>
          <w:spacing w:val="2"/>
          <w:w w:val="102"/>
          <w:sz w:val="22"/>
          <w:szCs w:val="22"/>
        </w:rPr>
        <w:t>cc</w:t>
      </w:r>
      <w:r w:rsidRPr="00FF2E46">
        <w:rPr>
          <w:rFonts w:asciiTheme="minorHAnsi" w:eastAsia="Cambria" w:hAnsiTheme="minorHAnsi" w:cstheme="minorHAnsi"/>
          <w:i/>
          <w:spacing w:val="1"/>
          <w:w w:val="103"/>
          <w:sz w:val="22"/>
          <w:szCs w:val="22"/>
        </w:rPr>
        <w:t>i</w:t>
      </w:r>
      <w:r w:rsidRPr="00FF2E46">
        <w:rPr>
          <w:rFonts w:asciiTheme="minorHAnsi" w:eastAsia="Cambria" w:hAnsiTheme="minorHAnsi" w:cstheme="minorHAnsi"/>
          <w:i/>
          <w:spacing w:val="2"/>
          <w:w w:val="102"/>
          <w:sz w:val="22"/>
          <w:szCs w:val="22"/>
        </w:rPr>
        <w:t>ne</w:t>
      </w:r>
      <w:r w:rsidRPr="00FF2E46">
        <w:rPr>
          <w:rFonts w:asciiTheme="minorHAnsi" w:eastAsia="Cambria" w:hAnsiTheme="minorHAnsi" w:cstheme="minorHAnsi"/>
          <w:i/>
          <w:w w:val="25"/>
          <w:sz w:val="22"/>
          <w:szCs w:val="22"/>
        </w:rPr>
        <w:t xml:space="preserve">   </w:t>
      </w:r>
      <w:r w:rsidRPr="00FF2E46">
        <w:rPr>
          <w:rFonts w:asciiTheme="minorHAnsi" w:eastAsia="Cambria" w:hAnsiTheme="minorHAnsi" w:cstheme="minorHAnsi"/>
          <w:i/>
          <w:spacing w:val="1"/>
          <w:w w:val="25"/>
          <w:sz w:val="22"/>
          <w:szCs w:val="22"/>
        </w:rPr>
        <w:t> </w:t>
      </w:r>
      <w:r w:rsidRPr="00FF2E46">
        <w:rPr>
          <w:rFonts w:asciiTheme="minorHAnsi" w:eastAsia="Cambria" w:hAnsiTheme="minorHAnsi" w:cstheme="minorHAnsi"/>
          <w:i/>
          <w:spacing w:val="1"/>
          <w:w w:val="103"/>
          <w:sz w:val="22"/>
          <w:szCs w:val="22"/>
        </w:rPr>
        <w:t>li</w:t>
      </w:r>
      <w:r w:rsidRPr="00FF2E46">
        <w:rPr>
          <w:rFonts w:asciiTheme="minorHAnsi" w:eastAsia="Cambria" w:hAnsiTheme="minorHAnsi" w:cstheme="minorHAnsi"/>
          <w:i/>
          <w:spacing w:val="1"/>
          <w:w w:val="102"/>
          <w:sz w:val="22"/>
          <w:szCs w:val="22"/>
        </w:rPr>
        <w:t>t</w:t>
      </w:r>
      <w:r w:rsidRPr="00FF2E46">
        <w:rPr>
          <w:rFonts w:asciiTheme="minorHAnsi" w:eastAsia="Cambria" w:hAnsiTheme="minorHAnsi" w:cstheme="minorHAnsi"/>
          <w:i/>
          <w:spacing w:val="2"/>
          <w:w w:val="102"/>
          <w:sz w:val="22"/>
          <w:szCs w:val="22"/>
        </w:rPr>
        <w:t>er</w:t>
      </w:r>
      <w:r w:rsidRPr="00FF2E46">
        <w:rPr>
          <w:rFonts w:asciiTheme="minorHAnsi" w:eastAsia="Cambria" w:hAnsiTheme="minorHAnsi" w:cstheme="minorHAnsi"/>
          <w:i/>
          <w:spacing w:val="2"/>
          <w:w w:val="103"/>
          <w:sz w:val="22"/>
          <w:szCs w:val="22"/>
        </w:rPr>
        <w:t>a</w:t>
      </w:r>
      <w:r w:rsidRPr="00FF2E46">
        <w:rPr>
          <w:rFonts w:asciiTheme="minorHAnsi" w:eastAsia="Cambria" w:hAnsiTheme="minorHAnsi" w:cstheme="minorHAnsi"/>
          <w:i/>
          <w:spacing w:val="1"/>
          <w:w w:val="102"/>
          <w:sz w:val="22"/>
          <w:szCs w:val="22"/>
        </w:rPr>
        <w:t>t</w:t>
      </w:r>
      <w:r w:rsidRPr="00FF2E46">
        <w:rPr>
          <w:rFonts w:asciiTheme="minorHAnsi" w:eastAsia="Cambria" w:hAnsiTheme="minorHAnsi" w:cstheme="minorHAnsi"/>
          <w:i/>
          <w:spacing w:val="2"/>
          <w:w w:val="102"/>
          <w:sz w:val="22"/>
          <w:szCs w:val="22"/>
        </w:rPr>
        <w:t>ure</w:t>
      </w:r>
      <w:r w:rsidRPr="00FF2E46">
        <w:rPr>
          <w:rFonts w:asciiTheme="minorHAnsi" w:eastAsia="Cambria" w:hAnsiTheme="minorHAnsi" w:cstheme="minorHAnsi"/>
          <w:i/>
          <w:spacing w:val="1"/>
          <w:w w:val="102"/>
          <w:sz w:val="22"/>
          <w:szCs w:val="22"/>
        </w:rPr>
        <w:t>,</w:t>
      </w:r>
      <w:r w:rsidRPr="00FF2E46">
        <w:rPr>
          <w:rFonts w:asciiTheme="minorHAnsi" w:eastAsia="Cambria" w:hAnsiTheme="minorHAnsi" w:cstheme="minorHAnsi"/>
          <w:i/>
          <w:spacing w:val="1"/>
          <w:w w:val="103"/>
          <w:sz w:val="22"/>
          <w:szCs w:val="22"/>
        </w:rPr>
        <w:t>”</w:t>
      </w:r>
      <w:r w:rsidRPr="00FF2E46">
        <w:rPr>
          <w:rFonts w:asciiTheme="minorHAnsi" w:eastAsia="Cambria" w:hAnsiTheme="minorHAnsi" w:cstheme="minorHAnsi"/>
          <w:i/>
          <w:w w:val="25"/>
          <w:sz w:val="22"/>
          <w:szCs w:val="22"/>
        </w:rPr>
        <w:t xml:space="preserve">   </w:t>
      </w:r>
      <w:r w:rsidRPr="00FF2E46">
        <w:rPr>
          <w:rFonts w:asciiTheme="minorHAnsi" w:eastAsia="Cambria" w:hAnsiTheme="minorHAnsi" w:cstheme="minorHAnsi"/>
          <w:i/>
          <w:spacing w:val="1"/>
          <w:w w:val="25"/>
          <w:sz w:val="22"/>
          <w:szCs w:val="22"/>
        </w:rPr>
        <w:t> </w:t>
      </w:r>
      <w:r w:rsidRPr="00FF2E46">
        <w:rPr>
          <w:rFonts w:asciiTheme="minorHAnsi" w:eastAsia="Cambria" w:hAnsiTheme="minorHAnsi" w:cstheme="minorHAnsi"/>
          <w:spacing w:val="1"/>
          <w:w w:val="103"/>
          <w:sz w:val="22"/>
          <w:szCs w:val="22"/>
        </w:rPr>
        <w:t>fi</w:t>
      </w:r>
      <w:r w:rsidRPr="00FF2E46">
        <w:rPr>
          <w:rFonts w:asciiTheme="minorHAnsi" w:eastAsia="Cambria" w:hAnsiTheme="minorHAnsi" w:cstheme="minorHAnsi"/>
          <w:spacing w:val="2"/>
          <w:w w:val="103"/>
          <w:sz w:val="22"/>
          <w:szCs w:val="22"/>
        </w:rPr>
        <w:t>n</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1"/>
          <w:w w:val="43"/>
          <w:sz w:val="22"/>
          <w:szCs w:val="22"/>
        </w:rPr>
        <w:t>l    </w:t>
      </w:r>
      <w:r w:rsidRPr="00FF2E46">
        <w:rPr>
          <w:rFonts w:asciiTheme="minorHAnsi" w:eastAsia="Cambria" w:hAnsiTheme="minorHAnsi" w:cstheme="minorHAnsi"/>
          <w:spacing w:val="2"/>
          <w:w w:val="102"/>
          <w:sz w:val="22"/>
          <w:szCs w:val="22"/>
        </w:rPr>
        <w:t>pap</w:t>
      </w:r>
      <w:r w:rsidRPr="00FF2E46">
        <w:rPr>
          <w:rFonts w:asciiTheme="minorHAnsi" w:eastAsia="Cambria" w:hAnsiTheme="minorHAnsi" w:cstheme="minorHAnsi"/>
          <w:spacing w:val="2"/>
          <w:w w:val="103"/>
          <w:sz w:val="22"/>
          <w:szCs w:val="22"/>
        </w:rPr>
        <w:t>er</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1"/>
          <w:w w:val="103"/>
          <w:sz w:val="22"/>
          <w:szCs w:val="22"/>
        </w:rPr>
        <w:t>f</w:t>
      </w:r>
      <w:r w:rsidRPr="00FF2E46">
        <w:rPr>
          <w:rFonts w:asciiTheme="minorHAnsi" w:eastAsia="Cambria" w:hAnsiTheme="minorHAnsi" w:cstheme="minorHAnsi"/>
          <w:spacing w:val="2"/>
          <w:w w:val="103"/>
          <w:sz w:val="22"/>
          <w:szCs w:val="22"/>
        </w:rPr>
        <w:t>or</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3"/>
          <w:w w:val="102"/>
          <w:sz w:val="22"/>
          <w:szCs w:val="22"/>
        </w:rPr>
        <w:t>M</w:t>
      </w:r>
      <w:r w:rsidRPr="00FF2E46">
        <w:rPr>
          <w:rFonts w:asciiTheme="minorHAnsi" w:eastAsia="Cambria" w:hAnsiTheme="minorHAnsi" w:cstheme="minorHAnsi"/>
          <w:spacing w:val="1"/>
          <w:w w:val="102"/>
          <w:sz w:val="22"/>
          <w:szCs w:val="22"/>
        </w:rPr>
        <w:t>i</w:t>
      </w:r>
      <w:r w:rsidRPr="00FF2E46">
        <w:rPr>
          <w:rFonts w:asciiTheme="minorHAnsi" w:eastAsia="Cambria" w:hAnsiTheme="minorHAnsi" w:cstheme="minorHAnsi"/>
          <w:spacing w:val="2"/>
          <w:w w:val="103"/>
          <w:sz w:val="22"/>
          <w:szCs w:val="22"/>
        </w:rPr>
        <w:t>cro</w:t>
      </w:r>
      <w:r w:rsidRPr="00FF2E46">
        <w:rPr>
          <w:rFonts w:asciiTheme="minorHAnsi" w:eastAsia="Cambria" w:hAnsiTheme="minorHAnsi" w:cstheme="minorHAnsi"/>
          <w:spacing w:val="2"/>
          <w:w w:val="102"/>
          <w:sz w:val="22"/>
          <w:szCs w:val="22"/>
        </w:rPr>
        <w:t>b</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1"/>
          <w:w w:val="103"/>
          <w:sz w:val="22"/>
          <w:szCs w:val="22"/>
        </w:rPr>
        <w:t>l</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2"/>
          <w:w w:val="102"/>
          <w:sz w:val="22"/>
          <w:szCs w:val="22"/>
        </w:rPr>
        <w:t>g</w:t>
      </w:r>
      <w:r w:rsidRPr="00FF2E46">
        <w:rPr>
          <w:rFonts w:asciiTheme="minorHAnsi" w:eastAsia="Cambria" w:hAnsiTheme="minorHAnsi" w:cstheme="minorHAnsi"/>
          <w:spacing w:val="2"/>
          <w:w w:val="103"/>
          <w:sz w:val="22"/>
          <w:szCs w:val="22"/>
        </w:rPr>
        <w:t>y</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w w:val="26"/>
          <w:sz w:val="22"/>
          <w:szCs w:val="22"/>
        </w:rPr>
        <w:t xml:space="preserve">  </w:t>
      </w:r>
      <w:r w:rsidRPr="00FF2E46">
        <w:rPr>
          <w:rFonts w:asciiTheme="minorHAnsi" w:eastAsia="Cambria" w:hAnsiTheme="minorHAnsi" w:cstheme="minorHAnsi"/>
          <w:spacing w:val="11"/>
          <w:w w:val="26"/>
          <w:sz w:val="22"/>
          <w:szCs w:val="22"/>
        </w:rPr>
        <w:t xml:space="preserve"> </w:t>
      </w:r>
      <w:r w:rsidRPr="00FF2E46">
        <w:rPr>
          <w:rFonts w:asciiTheme="minorHAnsi" w:eastAsia="Cambria" w:hAnsiTheme="minorHAnsi" w:cstheme="minorHAnsi"/>
          <w:spacing w:val="1"/>
          <w:w w:val="26"/>
          <w:sz w:val="22"/>
          <w:szCs w:val="22"/>
        </w:rPr>
        <w:t> </w:t>
      </w:r>
      <w:r w:rsidRPr="00FF2E46">
        <w:rPr>
          <w:rFonts w:asciiTheme="minorHAnsi" w:eastAsia="Cambria" w:hAnsiTheme="minorHAnsi" w:cstheme="minorHAnsi"/>
          <w:spacing w:val="2"/>
          <w:w w:val="102"/>
          <w:sz w:val="22"/>
          <w:szCs w:val="22"/>
        </w:rPr>
        <w:t>Sub</w:t>
      </w:r>
      <w:r w:rsidRPr="00FF2E46">
        <w:rPr>
          <w:rFonts w:asciiTheme="minorHAnsi" w:eastAsia="Cambria" w:hAnsiTheme="minorHAnsi" w:cstheme="minorHAnsi"/>
          <w:spacing w:val="3"/>
          <w:w w:val="102"/>
          <w:sz w:val="22"/>
          <w:szCs w:val="22"/>
        </w:rPr>
        <w:t>m</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1"/>
          <w:w w:val="102"/>
          <w:sz w:val="22"/>
          <w:szCs w:val="22"/>
        </w:rPr>
        <w:t>tt</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102"/>
          <w:sz w:val="22"/>
          <w:szCs w:val="22"/>
        </w:rPr>
        <w:t>d</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1"/>
          <w:w w:val="103"/>
          <w:sz w:val="22"/>
          <w:szCs w:val="22"/>
        </w:rPr>
        <w:t>f</w:t>
      </w:r>
      <w:r w:rsidRPr="00FF2E46">
        <w:rPr>
          <w:rFonts w:asciiTheme="minorHAnsi" w:eastAsia="Cambria" w:hAnsiTheme="minorHAnsi" w:cstheme="minorHAnsi"/>
          <w:spacing w:val="2"/>
          <w:w w:val="103"/>
          <w:sz w:val="22"/>
          <w:szCs w:val="22"/>
        </w:rPr>
        <w:t>or</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rev</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3"/>
          <w:w w:val="102"/>
          <w:sz w:val="22"/>
          <w:szCs w:val="22"/>
        </w:rPr>
        <w:t>w</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54"/>
          <w:sz w:val="22"/>
          <w:szCs w:val="22"/>
        </w:rPr>
        <w:t xml:space="preserve">o   </w:t>
      </w:r>
      <w:r w:rsidRPr="00FF2E46">
        <w:rPr>
          <w:rFonts w:asciiTheme="minorHAnsi" w:eastAsia="Cambria" w:hAnsiTheme="minorHAnsi" w:cstheme="minorHAnsi"/>
          <w:spacing w:val="1"/>
          <w:w w:val="54"/>
          <w:sz w:val="22"/>
          <w:szCs w:val="22"/>
        </w:rPr>
        <w:t> </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2"/>
          <w:sz w:val="22"/>
          <w:szCs w:val="22"/>
        </w:rPr>
        <w:t>h</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b/>
          <w:spacing w:val="3"/>
          <w:w w:val="102"/>
          <w:sz w:val="22"/>
          <w:szCs w:val="22"/>
        </w:rPr>
        <w:t>U</w:t>
      </w:r>
      <w:r w:rsidRPr="00FF2E46">
        <w:rPr>
          <w:rFonts w:asciiTheme="minorHAnsi" w:eastAsia="Cambria" w:hAnsiTheme="minorHAnsi" w:cstheme="minorHAnsi"/>
          <w:b/>
          <w:spacing w:val="2"/>
          <w:w w:val="102"/>
          <w:sz w:val="22"/>
          <w:szCs w:val="22"/>
        </w:rPr>
        <w:t>nd</w:t>
      </w:r>
      <w:r w:rsidRPr="00FF2E46">
        <w:rPr>
          <w:rFonts w:asciiTheme="minorHAnsi" w:eastAsia="Cambria" w:hAnsiTheme="minorHAnsi" w:cstheme="minorHAnsi"/>
          <w:b/>
          <w:spacing w:val="2"/>
          <w:w w:val="103"/>
          <w:sz w:val="22"/>
          <w:szCs w:val="22"/>
        </w:rPr>
        <w:t>e</w:t>
      </w:r>
      <w:r w:rsidRPr="00FF2E46">
        <w:rPr>
          <w:rFonts w:asciiTheme="minorHAnsi" w:eastAsia="Cambria" w:hAnsiTheme="minorHAnsi" w:cstheme="minorHAnsi"/>
          <w:b/>
          <w:spacing w:val="2"/>
          <w:w w:val="102"/>
          <w:sz w:val="22"/>
          <w:szCs w:val="22"/>
        </w:rPr>
        <w:t>rgradua</w:t>
      </w:r>
      <w:r w:rsidRPr="00FF2E46">
        <w:rPr>
          <w:rFonts w:asciiTheme="minorHAnsi" w:eastAsia="Cambria" w:hAnsiTheme="minorHAnsi" w:cstheme="minorHAnsi"/>
          <w:b/>
          <w:spacing w:val="1"/>
          <w:w w:val="102"/>
          <w:sz w:val="22"/>
          <w:szCs w:val="22"/>
        </w:rPr>
        <w:t>t</w:t>
      </w:r>
      <w:r w:rsidRPr="00FF2E46">
        <w:rPr>
          <w:rFonts w:asciiTheme="minorHAnsi" w:eastAsia="Cambria" w:hAnsiTheme="minorHAnsi" w:cstheme="minorHAnsi"/>
          <w:b/>
          <w:spacing w:val="2"/>
          <w:w w:val="103"/>
          <w:sz w:val="22"/>
          <w:szCs w:val="22"/>
        </w:rPr>
        <w:t>e</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spacing w:val="1"/>
          <w:w w:val="25"/>
          <w:sz w:val="22"/>
          <w:szCs w:val="22"/>
        </w:rPr>
        <w:t> </w:t>
      </w:r>
      <w:r w:rsidRPr="00FF2E46">
        <w:rPr>
          <w:rFonts w:asciiTheme="minorHAnsi" w:eastAsia="Cambria" w:hAnsiTheme="minorHAnsi" w:cstheme="minorHAnsi"/>
          <w:b/>
          <w:spacing w:val="3"/>
          <w:w w:val="102"/>
          <w:sz w:val="22"/>
          <w:szCs w:val="22"/>
        </w:rPr>
        <w:t>R</w:t>
      </w:r>
      <w:r w:rsidRPr="00FF2E46">
        <w:rPr>
          <w:rFonts w:asciiTheme="minorHAnsi" w:eastAsia="Cambria" w:hAnsiTheme="minorHAnsi" w:cstheme="minorHAnsi"/>
          <w:b/>
          <w:spacing w:val="2"/>
          <w:w w:val="103"/>
          <w:sz w:val="22"/>
          <w:szCs w:val="22"/>
        </w:rPr>
        <w:t>ese</w:t>
      </w:r>
      <w:r w:rsidRPr="00FF2E46">
        <w:rPr>
          <w:rFonts w:asciiTheme="minorHAnsi" w:eastAsia="Cambria" w:hAnsiTheme="minorHAnsi" w:cstheme="minorHAnsi"/>
          <w:b/>
          <w:spacing w:val="2"/>
          <w:w w:val="102"/>
          <w:sz w:val="22"/>
          <w:szCs w:val="22"/>
        </w:rPr>
        <w:t>ar</w:t>
      </w:r>
      <w:r w:rsidRPr="00FF2E46">
        <w:rPr>
          <w:rFonts w:asciiTheme="minorHAnsi" w:eastAsia="Cambria" w:hAnsiTheme="minorHAnsi" w:cstheme="minorHAnsi"/>
          <w:b/>
          <w:spacing w:val="2"/>
          <w:w w:val="103"/>
          <w:sz w:val="22"/>
          <w:szCs w:val="22"/>
        </w:rPr>
        <w:t>c</w:t>
      </w:r>
      <w:r w:rsidRPr="00FF2E46">
        <w:rPr>
          <w:rFonts w:asciiTheme="minorHAnsi" w:eastAsia="Cambria" w:hAnsiTheme="minorHAnsi" w:cstheme="minorHAnsi"/>
          <w:b/>
          <w:spacing w:val="2"/>
          <w:w w:val="102"/>
          <w:sz w:val="22"/>
          <w:szCs w:val="22"/>
        </w:rPr>
        <w:t>h</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spacing w:val="1"/>
          <w:w w:val="25"/>
          <w:sz w:val="22"/>
          <w:szCs w:val="22"/>
        </w:rPr>
        <w:t> </w:t>
      </w:r>
      <w:r w:rsidRPr="00FF2E46">
        <w:rPr>
          <w:rFonts w:asciiTheme="minorHAnsi" w:eastAsia="Cambria" w:hAnsiTheme="minorHAnsi" w:cstheme="minorHAnsi"/>
          <w:b/>
          <w:spacing w:val="1"/>
          <w:w w:val="103"/>
          <w:sz w:val="22"/>
          <w:szCs w:val="22"/>
        </w:rPr>
        <w:t>J</w:t>
      </w:r>
      <w:r w:rsidRPr="00FF2E46">
        <w:rPr>
          <w:rFonts w:asciiTheme="minorHAnsi" w:eastAsia="Cambria" w:hAnsiTheme="minorHAnsi" w:cstheme="minorHAnsi"/>
          <w:b/>
          <w:spacing w:val="2"/>
          <w:w w:val="102"/>
          <w:sz w:val="22"/>
          <w:szCs w:val="22"/>
        </w:rPr>
        <w:t>ourna</w:t>
      </w:r>
      <w:r w:rsidRPr="00FF2E46">
        <w:rPr>
          <w:rFonts w:asciiTheme="minorHAnsi" w:eastAsia="Cambria" w:hAnsiTheme="minorHAnsi" w:cstheme="minorHAnsi"/>
          <w:b/>
          <w:spacing w:val="1"/>
          <w:w w:val="102"/>
          <w:sz w:val="22"/>
          <w:szCs w:val="22"/>
        </w:rPr>
        <w:t>l</w:t>
      </w:r>
      <w:r w:rsidRPr="00FF2E46">
        <w:rPr>
          <w:rFonts w:asciiTheme="minorHAnsi" w:eastAsia="Cambria" w:hAnsiTheme="minorHAnsi" w:cstheme="minorHAnsi"/>
          <w:b/>
          <w:spacing w:val="1"/>
          <w:w w:val="103"/>
          <w:sz w:val="22"/>
          <w:szCs w:val="22"/>
        </w:rPr>
        <w:t>.</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spacing w:val="2"/>
          <w:w w:val="25"/>
          <w:sz w:val="22"/>
          <w:szCs w:val="22"/>
        </w:rPr>
        <w:t> </w:t>
      </w:r>
      <w:r w:rsidRPr="00FF2E46">
        <w:rPr>
          <w:rFonts w:asciiTheme="minorHAnsi" w:eastAsia="Cambria" w:hAnsiTheme="minorHAnsi" w:cstheme="minorHAnsi"/>
          <w:spacing w:val="3"/>
          <w:w w:val="102"/>
          <w:sz w:val="22"/>
          <w:szCs w:val="22"/>
        </w:rPr>
        <w:t>D</w:t>
      </w:r>
      <w:r w:rsidRPr="00FF2E46">
        <w:rPr>
          <w:rFonts w:asciiTheme="minorHAnsi" w:eastAsia="Cambria" w:hAnsiTheme="minorHAnsi" w:cstheme="minorHAnsi"/>
          <w:spacing w:val="2"/>
          <w:w w:val="102"/>
          <w:sz w:val="22"/>
          <w:szCs w:val="22"/>
        </w:rPr>
        <w:t>e</w:t>
      </w:r>
      <w:r w:rsidRPr="00FF2E46">
        <w:rPr>
          <w:rFonts w:asciiTheme="minorHAnsi" w:eastAsia="Cambria" w:hAnsiTheme="minorHAnsi" w:cstheme="minorHAnsi"/>
          <w:spacing w:val="2"/>
          <w:w w:val="103"/>
          <w:sz w:val="22"/>
          <w:szCs w:val="22"/>
        </w:rPr>
        <w:t>c</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2011</w:t>
      </w:r>
      <w:r w:rsidRPr="00FF2E46">
        <w:rPr>
          <w:rFonts w:asciiTheme="minorHAnsi" w:eastAsia="Cambria" w:hAnsiTheme="minorHAnsi" w:cstheme="minorHAnsi"/>
          <w:b/>
          <w:w w:val="25"/>
          <w:sz w:val="22"/>
          <w:szCs w:val="22"/>
        </w:rPr>
        <w:t xml:space="preserve">    </w:t>
      </w:r>
    </w:p>
    <w:p w14:paraId="33D5C049" w14:textId="77777777" w:rsidR="00E86B7B" w:rsidRPr="00FF2E46" w:rsidRDefault="0098380E" w:rsidP="00FF2E46">
      <w:pPr>
        <w:ind w:left="785"/>
        <w:rPr>
          <w:rFonts w:asciiTheme="minorHAnsi" w:eastAsia="Cambria" w:hAnsiTheme="minorHAnsi" w:cstheme="minorHAnsi"/>
          <w:sz w:val="22"/>
          <w:szCs w:val="22"/>
        </w:rPr>
      </w:pP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w w:val="25"/>
          <w:sz w:val="22"/>
          <w:szCs w:val="22"/>
        </w:rPr>
        <w:t> </w:t>
      </w:r>
    </w:p>
    <w:p w14:paraId="2A3E869D" w14:textId="77777777" w:rsidR="00E86B7B" w:rsidRPr="00FF2E46" w:rsidRDefault="0098380E" w:rsidP="00FF2E46">
      <w:pPr>
        <w:spacing w:before="46"/>
        <w:ind w:left="785"/>
        <w:rPr>
          <w:rFonts w:asciiTheme="minorHAnsi" w:eastAsia="Cambria" w:hAnsiTheme="minorHAnsi" w:cstheme="minorHAnsi"/>
          <w:sz w:val="22"/>
          <w:szCs w:val="22"/>
        </w:rPr>
      </w:pPr>
      <w:r w:rsidRPr="00FF2E46">
        <w:rPr>
          <w:rFonts w:asciiTheme="minorHAnsi" w:eastAsia="Cambria" w:hAnsiTheme="minorHAnsi" w:cstheme="minorHAnsi"/>
          <w:b/>
          <w:spacing w:val="3"/>
          <w:sz w:val="22"/>
          <w:szCs w:val="22"/>
        </w:rPr>
        <w:t>R</w:t>
      </w:r>
      <w:r w:rsidRPr="00FF2E46">
        <w:rPr>
          <w:rFonts w:asciiTheme="minorHAnsi" w:eastAsia="Cambria" w:hAnsiTheme="minorHAnsi" w:cstheme="minorHAnsi"/>
          <w:b/>
          <w:spacing w:val="2"/>
          <w:sz w:val="22"/>
          <w:szCs w:val="22"/>
        </w:rPr>
        <w:t>ESE</w:t>
      </w:r>
      <w:r w:rsidRPr="00FF2E46">
        <w:rPr>
          <w:rFonts w:asciiTheme="minorHAnsi" w:eastAsia="Cambria" w:hAnsiTheme="minorHAnsi" w:cstheme="minorHAnsi"/>
          <w:b/>
          <w:spacing w:val="3"/>
          <w:sz w:val="22"/>
          <w:szCs w:val="22"/>
        </w:rPr>
        <w:t>AR</w:t>
      </w:r>
      <w:r w:rsidRPr="00FF2E46">
        <w:rPr>
          <w:rFonts w:asciiTheme="minorHAnsi" w:eastAsia="Cambria" w:hAnsiTheme="minorHAnsi" w:cstheme="minorHAnsi"/>
          <w:b/>
          <w:spacing w:val="2"/>
          <w:sz w:val="22"/>
          <w:szCs w:val="22"/>
        </w:rPr>
        <w:t>C</w:t>
      </w:r>
      <w:r w:rsidRPr="00FF2E46">
        <w:rPr>
          <w:rFonts w:asciiTheme="minorHAnsi" w:eastAsia="Cambria" w:hAnsiTheme="minorHAnsi" w:cstheme="minorHAnsi"/>
          <w:b/>
          <w:spacing w:val="3"/>
          <w:sz w:val="22"/>
          <w:szCs w:val="22"/>
        </w:rPr>
        <w:t>H</w:t>
      </w:r>
      <w:r w:rsidRPr="00FF2E46">
        <w:rPr>
          <w:rFonts w:asciiTheme="minorHAnsi" w:eastAsia="Cambria" w:hAnsiTheme="minorHAnsi" w:cstheme="minorHAnsi"/>
          <w:b/>
          <w:spacing w:val="10"/>
          <w:sz w:val="22"/>
          <w:szCs w:val="22"/>
        </w:rPr>
        <w:t xml:space="preserve"> </w:t>
      </w:r>
      <w:r w:rsidRPr="00FF2E46">
        <w:rPr>
          <w:rFonts w:asciiTheme="minorHAnsi" w:eastAsia="Cambria" w:hAnsiTheme="minorHAnsi" w:cstheme="minorHAnsi"/>
          <w:b/>
          <w:w w:val="25"/>
          <w:sz w:val="22"/>
          <w:szCs w:val="22"/>
        </w:rPr>
        <w:t> </w:t>
      </w:r>
    </w:p>
    <w:p w14:paraId="3BBF0390" w14:textId="77777777" w:rsidR="00E86B7B" w:rsidRPr="00FF2E46" w:rsidRDefault="0098380E" w:rsidP="00FF2E46">
      <w:pPr>
        <w:spacing w:before="51"/>
        <w:ind w:left="785" w:right="2711"/>
        <w:rPr>
          <w:rFonts w:asciiTheme="minorHAnsi" w:eastAsia="Cambria" w:hAnsiTheme="minorHAnsi" w:cstheme="minorHAnsi"/>
          <w:sz w:val="22"/>
          <w:szCs w:val="22"/>
        </w:rPr>
      </w:pPr>
      <w:r w:rsidRPr="00FF2E46">
        <w:rPr>
          <w:rFonts w:asciiTheme="minorHAnsi" w:eastAsia="Cambria" w:hAnsiTheme="minorHAnsi" w:cstheme="minorHAnsi"/>
          <w:b/>
          <w:spacing w:val="3"/>
          <w:sz w:val="22"/>
          <w:szCs w:val="22"/>
        </w:rPr>
        <w:t>A</w:t>
      </w:r>
      <w:r w:rsidRPr="00FF2E46">
        <w:rPr>
          <w:rFonts w:asciiTheme="minorHAnsi" w:eastAsia="Cambria" w:hAnsiTheme="minorHAnsi" w:cstheme="minorHAnsi"/>
          <w:b/>
          <w:spacing w:val="4"/>
          <w:sz w:val="22"/>
          <w:szCs w:val="22"/>
        </w:rPr>
        <w:t>m</w:t>
      </w:r>
      <w:r w:rsidRPr="00FF2E46">
        <w:rPr>
          <w:rFonts w:asciiTheme="minorHAnsi" w:eastAsia="Cambria" w:hAnsiTheme="minorHAnsi" w:cstheme="minorHAnsi"/>
          <w:b/>
          <w:spacing w:val="2"/>
          <w:sz w:val="22"/>
          <w:szCs w:val="22"/>
        </w:rPr>
        <w:t>er</w:t>
      </w:r>
      <w:r w:rsidRPr="00FF2E46">
        <w:rPr>
          <w:rFonts w:asciiTheme="minorHAnsi" w:eastAsia="Cambria" w:hAnsiTheme="minorHAnsi" w:cstheme="minorHAnsi"/>
          <w:b/>
          <w:spacing w:val="1"/>
          <w:sz w:val="22"/>
          <w:szCs w:val="22"/>
        </w:rPr>
        <w:t>i</w:t>
      </w:r>
      <w:r w:rsidRPr="00FF2E46">
        <w:rPr>
          <w:rFonts w:asciiTheme="minorHAnsi" w:eastAsia="Cambria" w:hAnsiTheme="minorHAnsi" w:cstheme="minorHAnsi"/>
          <w:b/>
          <w:spacing w:val="2"/>
          <w:sz w:val="22"/>
          <w:szCs w:val="22"/>
        </w:rPr>
        <w:t>can</w:t>
      </w:r>
      <w:r w:rsidRPr="00FF2E46">
        <w:rPr>
          <w:rFonts w:asciiTheme="minorHAnsi" w:eastAsia="Cambria" w:hAnsiTheme="minorHAnsi" w:cstheme="minorHAnsi"/>
          <w:b/>
          <w:spacing w:val="10"/>
          <w:sz w:val="22"/>
          <w:szCs w:val="22"/>
        </w:rPr>
        <w:t xml:space="preserve"> </w:t>
      </w:r>
      <w:r w:rsidRPr="00FF2E46">
        <w:rPr>
          <w:rFonts w:asciiTheme="minorHAnsi" w:eastAsia="Cambria" w:hAnsiTheme="minorHAnsi" w:cstheme="minorHAnsi"/>
          <w:b/>
          <w:spacing w:val="1"/>
          <w:sz w:val="22"/>
          <w:szCs w:val="22"/>
        </w:rPr>
        <w:t> </w:t>
      </w:r>
      <w:r w:rsidRPr="00FF2E46">
        <w:rPr>
          <w:rFonts w:asciiTheme="minorHAnsi" w:eastAsia="Cambria" w:hAnsiTheme="minorHAnsi" w:cstheme="minorHAnsi"/>
          <w:b/>
          <w:spacing w:val="3"/>
          <w:w w:val="102"/>
          <w:sz w:val="22"/>
          <w:szCs w:val="22"/>
        </w:rPr>
        <w:t>U</w:t>
      </w:r>
      <w:r w:rsidRPr="00FF2E46">
        <w:rPr>
          <w:rFonts w:asciiTheme="minorHAnsi" w:eastAsia="Cambria" w:hAnsiTheme="minorHAnsi" w:cstheme="minorHAnsi"/>
          <w:b/>
          <w:spacing w:val="2"/>
          <w:w w:val="102"/>
          <w:sz w:val="22"/>
          <w:szCs w:val="22"/>
        </w:rPr>
        <w:t>n</w:t>
      </w:r>
      <w:r w:rsidRPr="00FF2E46">
        <w:rPr>
          <w:rFonts w:asciiTheme="minorHAnsi" w:eastAsia="Cambria" w:hAnsiTheme="minorHAnsi" w:cstheme="minorHAnsi"/>
          <w:b/>
          <w:spacing w:val="1"/>
          <w:w w:val="103"/>
          <w:sz w:val="22"/>
          <w:szCs w:val="22"/>
        </w:rPr>
        <w:t>i</w:t>
      </w:r>
      <w:r w:rsidRPr="00FF2E46">
        <w:rPr>
          <w:rFonts w:asciiTheme="minorHAnsi" w:eastAsia="Cambria" w:hAnsiTheme="minorHAnsi" w:cstheme="minorHAnsi"/>
          <w:b/>
          <w:spacing w:val="2"/>
          <w:w w:val="103"/>
          <w:sz w:val="22"/>
          <w:szCs w:val="22"/>
        </w:rPr>
        <w:t>ve</w:t>
      </w:r>
      <w:r w:rsidRPr="00FF2E46">
        <w:rPr>
          <w:rFonts w:asciiTheme="minorHAnsi" w:eastAsia="Cambria" w:hAnsiTheme="minorHAnsi" w:cstheme="minorHAnsi"/>
          <w:b/>
          <w:spacing w:val="2"/>
          <w:w w:val="102"/>
          <w:sz w:val="22"/>
          <w:szCs w:val="22"/>
        </w:rPr>
        <w:t>r</w:t>
      </w:r>
      <w:r w:rsidRPr="00FF2E46">
        <w:rPr>
          <w:rFonts w:asciiTheme="minorHAnsi" w:eastAsia="Cambria" w:hAnsiTheme="minorHAnsi" w:cstheme="minorHAnsi"/>
          <w:b/>
          <w:spacing w:val="2"/>
          <w:w w:val="103"/>
          <w:sz w:val="22"/>
          <w:szCs w:val="22"/>
        </w:rPr>
        <w:t>s</w:t>
      </w:r>
      <w:r w:rsidRPr="00FF2E46">
        <w:rPr>
          <w:rFonts w:asciiTheme="minorHAnsi" w:eastAsia="Cambria" w:hAnsiTheme="minorHAnsi" w:cstheme="minorHAnsi"/>
          <w:b/>
          <w:spacing w:val="1"/>
          <w:w w:val="103"/>
          <w:sz w:val="22"/>
          <w:szCs w:val="22"/>
        </w:rPr>
        <w:t>i</w:t>
      </w:r>
      <w:r w:rsidRPr="00FF2E46">
        <w:rPr>
          <w:rFonts w:asciiTheme="minorHAnsi" w:eastAsia="Cambria" w:hAnsiTheme="minorHAnsi" w:cstheme="minorHAnsi"/>
          <w:b/>
          <w:spacing w:val="1"/>
          <w:w w:val="102"/>
          <w:sz w:val="22"/>
          <w:szCs w:val="22"/>
        </w:rPr>
        <w:t>t</w:t>
      </w:r>
      <w:r w:rsidRPr="00FF2E46">
        <w:rPr>
          <w:rFonts w:asciiTheme="minorHAnsi" w:eastAsia="Cambria" w:hAnsiTheme="minorHAnsi" w:cstheme="minorHAnsi"/>
          <w:b/>
          <w:spacing w:val="2"/>
          <w:w w:val="103"/>
          <w:sz w:val="22"/>
          <w:szCs w:val="22"/>
        </w:rPr>
        <w:t>y</w:t>
      </w:r>
      <w:r w:rsidRPr="00FF2E46">
        <w:rPr>
          <w:rFonts w:asciiTheme="minorHAnsi" w:eastAsia="Cambria" w:hAnsiTheme="minorHAnsi" w:cstheme="minorHAnsi"/>
          <w:b/>
          <w:spacing w:val="1"/>
          <w:w w:val="103"/>
          <w:sz w:val="22"/>
          <w:szCs w:val="22"/>
        </w:rPr>
        <w:t>,</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spacing w:val="1"/>
          <w:w w:val="25"/>
          <w:sz w:val="22"/>
          <w:szCs w:val="22"/>
        </w:rPr>
        <w:t> </w:t>
      </w:r>
      <w:r w:rsidRPr="00FF2E46">
        <w:rPr>
          <w:rFonts w:asciiTheme="minorHAnsi" w:eastAsia="Cambria" w:hAnsiTheme="minorHAnsi" w:cstheme="minorHAnsi"/>
          <w:b/>
          <w:spacing w:val="3"/>
          <w:w w:val="102"/>
          <w:sz w:val="22"/>
          <w:szCs w:val="22"/>
        </w:rPr>
        <w:t>D</w:t>
      </w:r>
      <w:r w:rsidRPr="00FF2E46">
        <w:rPr>
          <w:rFonts w:asciiTheme="minorHAnsi" w:eastAsia="Cambria" w:hAnsiTheme="minorHAnsi" w:cstheme="minorHAnsi"/>
          <w:b/>
          <w:spacing w:val="2"/>
          <w:w w:val="103"/>
          <w:sz w:val="22"/>
          <w:szCs w:val="22"/>
        </w:rPr>
        <w:t>e</w:t>
      </w:r>
      <w:r w:rsidRPr="00FF2E46">
        <w:rPr>
          <w:rFonts w:asciiTheme="minorHAnsi" w:eastAsia="Cambria" w:hAnsiTheme="minorHAnsi" w:cstheme="minorHAnsi"/>
          <w:b/>
          <w:spacing w:val="2"/>
          <w:w w:val="102"/>
          <w:sz w:val="22"/>
          <w:szCs w:val="22"/>
        </w:rPr>
        <w:t>par</w:t>
      </w:r>
      <w:r w:rsidRPr="00FF2E46">
        <w:rPr>
          <w:rFonts w:asciiTheme="minorHAnsi" w:eastAsia="Cambria" w:hAnsiTheme="minorHAnsi" w:cstheme="minorHAnsi"/>
          <w:b/>
          <w:spacing w:val="1"/>
          <w:w w:val="102"/>
          <w:sz w:val="22"/>
          <w:szCs w:val="22"/>
        </w:rPr>
        <w:t>t</w:t>
      </w:r>
      <w:r w:rsidRPr="00FF2E46">
        <w:rPr>
          <w:rFonts w:asciiTheme="minorHAnsi" w:eastAsia="Cambria" w:hAnsiTheme="minorHAnsi" w:cstheme="minorHAnsi"/>
          <w:b/>
          <w:spacing w:val="4"/>
          <w:w w:val="102"/>
          <w:sz w:val="22"/>
          <w:szCs w:val="22"/>
        </w:rPr>
        <w:t>m</w:t>
      </w:r>
      <w:r w:rsidRPr="00FF2E46">
        <w:rPr>
          <w:rFonts w:asciiTheme="minorHAnsi" w:eastAsia="Cambria" w:hAnsiTheme="minorHAnsi" w:cstheme="minorHAnsi"/>
          <w:b/>
          <w:spacing w:val="2"/>
          <w:w w:val="103"/>
          <w:sz w:val="22"/>
          <w:szCs w:val="22"/>
        </w:rPr>
        <w:t>e</w:t>
      </w:r>
      <w:r w:rsidRPr="00FF2E46">
        <w:rPr>
          <w:rFonts w:asciiTheme="minorHAnsi" w:eastAsia="Cambria" w:hAnsiTheme="minorHAnsi" w:cstheme="minorHAnsi"/>
          <w:b/>
          <w:spacing w:val="2"/>
          <w:w w:val="102"/>
          <w:sz w:val="22"/>
          <w:szCs w:val="22"/>
        </w:rPr>
        <w:t>n</w:t>
      </w:r>
      <w:r w:rsidRPr="00FF2E46">
        <w:rPr>
          <w:rFonts w:asciiTheme="minorHAnsi" w:eastAsia="Cambria" w:hAnsiTheme="minorHAnsi" w:cstheme="minorHAnsi"/>
          <w:b/>
          <w:spacing w:val="1"/>
          <w:w w:val="102"/>
          <w:sz w:val="22"/>
          <w:szCs w:val="22"/>
        </w:rPr>
        <w:t>t</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spacing w:val="1"/>
          <w:w w:val="25"/>
          <w:sz w:val="22"/>
          <w:szCs w:val="22"/>
        </w:rPr>
        <w:t> </w:t>
      </w:r>
      <w:r w:rsidRPr="00FF2E46">
        <w:rPr>
          <w:rFonts w:asciiTheme="minorHAnsi" w:eastAsia="Cambria" w:hAnsiTheme="minorHAnsi" w:cstheme="minorHAnsi"/>
          <w:b/>
          <w:spacing w:val="2"/>
          <w:w w:val="102"/>
          <w:sz w:val="22"/>
          <w:szCs w:val="22"/>
        </w:rPr>
        <w:t>o</w:t>
      </w:r>
      <w:r w:rsidRPr="00FF2E46">
        <w:rPr>
          <w:rFonts w:asciiTheme="minorHAnsi" w:eastAsia="Cambria" w:hAnsiTheme="minorHAnsi" w:cstheme="minorHAnsi"/>
          <w:b/>
          <w:spacing w:val="1"/>
          <w:w w:val="102"/>
          <w:sz w:val="22"/>
          <w:szCs w:val="22"/>
        </w:rPr>
        <w:t>f</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spacing w:val="1"/>
          <w:w w:val="25"/>
          <w:sz w:val="22"/>
          <w:szCs w:val="22"/>
        </w:rPr>
        <w:t> </w:t>
      </w:r>
      <w:r w:rsidRPr="00FF2E46">
        <w:rPr>
          <w:rFonts w:asciiTheme="minorHAnsi" w:eastAsia="Cambria" w:hAnsiTheme="minorHAnsi" w:cstheme="minorHAnsi"/>
          <w:b/>
          <w:spacing w:val="3"/>
          <w:w w:val="102"/>
          <w:sz w:val="22"/>
          <w:szCs w:val="22"/>
        </w:rPr>
        <w:t>B</w:t>
      </w:r>
      <w:r w:rsidRPr="00FF2E46">
        <w:rPr>
          <w:rFonts w:asciiTheme="minorHAnsi" w:eastAsia="Cambria" w:hAnsiTheme="minorHAnsi" w:cstheme="minorHAnsi"/>
          <w:b/>
          <w:spacing w:val="1"/>
          <w:w w:val="103"/>
          <w:sz w:val="22"/>
          <w:szCs w:val="22"/>
        </w:rPr>
        <w:t>i</w:t>
      </w:r>
      <w:r w:rsidRPr="00FF2E46">
        <w:rPr>
          <w:rFonts w:asciiTheme="minorHAnsi" w:eastAsia="Cambria" w:hAnsiTheme="minorHAnsi" w:cstheme="minorHAnsi"/>
          <w:b/>
          <w:spacing w:val="2"/>
          <w:w w:val="102"/>
          <w:sz w:val="22"/>
          <w:szCs w:val="22"/>
        </w:rPr>
        <w:t>o</w:t>
      </w:r>
      <w:r w:rsidRPr="00FF2E46">
        <w:rPr>
          <w:rFonts w:asciiTheme="minorHAnsi" w:eastAsia="Cambria" w:hAnsiTheme="minorHAnsi" w:cstheme="minorHAnsi"/>
          <w:b/>
          <w:spacing w:val="1"/>
          <w:w w:val="102"/>
          <w:sz w:val="22"/>
          <w:szCs w:val="22"/>
        </w:rPr>
        <w:t>l</w:t>
      </w:r>
      <w:r w:rsidRPr="00FF2E46">
        <w:rPr>
          <w:rFonts w:asciiTheme="minorHAnsi" w:eastAsia="Cambria" w:hAnsiTheme="minorHAnsi" w:cstheme="minorHAnsi"/>
          <w:b/>
          <w:spacing w:val="2"/>
          <w:w w:val="102"/>
          <w:sz w:val="22"/>
          <w:szCs w:val="22"/>
        </w:rPr>
        <w:t>og</w:t>
      </w:r>
      <w:r w:rsidRPr="00FF2E46">
        <w:rPr>
          <w:rFonts w:asciiTheme="minorHAnsi" w:eastAsia="Cambria" w:hAnsiTheme="minorHAnsi" w:cstheme="minorHAnsi"/>
          <w:b/>
          <w:spacing w:val="2"/>
          <w:w w:val="103"/>
          <w:sz w:val="22"/>
          <w:szCs w:val="22"/>
        </w:rPr>
        <w:t>y</w:t>
      </w:r>
      <w:r w:rsidRPr="00FF2E46">
        <w:rPr>
          <w:rFonts w:asciiTheme="minorHAnsi" w:eastAsia="Cambria" w:hAnsiTheme="minorHAnsi" w:cstheme="minorHAnsi"/>
          <w:b/>
          <w:spacing w:val="1"/>
          <w:w w:val="103"/>
          <w:sz w:val="22"/>
          <w:szCs w:val="22"/>
        </w:rPr>
        <w:t>,</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spacing w:val="1"/>
          <w:w w:val="25"/>
          <w:sz w:val="22"/>
          <w:szCs w:val="22"/>
        </w:rPr>
        <w:t> </w:t>
      </w:r>
      <w:r w:rsidRPr="00FF2E46">
        <w:rPr>
          <w:rFonts w:asciiTheme="minorHAnsi" w:eastAsia="Cambria" w:hAnsiTheme="minorHAnsi" w:cstheme="minorHAnsi"/>
          <w:spacing w:val="4"/>
          <w:w w:val="102"/>
          <w:sz w:val="22"/>
          <w:szCs w:val="22"/>
        </w:rPr>
        <w:t>W</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spacing w:val="2"/>
          <w:w w:val="102"/>
          <w:sz w:val="22"/>
          <w:szCs w:val="22"/>
        </w:rPr>
        <w:t>h</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ng</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D</w:t>
      </w:r>
      <w:r w:rsidRPr="00FF2E46">
        <w:rPr>
          <w:rFonts w:asciiTheme="minorHAnsi" w:eastAsia="Cambria" w:hAnsiTheme="minorHAnsi" w:cstheme="minorHAnsi"/>
          <w:spacing w:val="2"/>
          <w:w w:val="102"/>
          <w:sz w:val="22"/>
          <w:szCs w:val="22"/>
        </w:rPr>
        <w:t>C</w:t>
      </w:r>
      <w:r w:rsidRPr="00FF2E46">
        <w:rPr>
          <w:rFonts w:asciiTheme="minorHAnsi" w:eastAsia="Cambria" w:hAnsiTheme="minorHAnsi" w:cstheme="minorHAnsi"/>
          <w:b/>
          <w:spacing w:val="1"/>
          <w:w w:val="41"/>
          <w:sz w:val="22"/>
          <w:szCs w:val="22"/>
        </w:rPr>
        <w:t>,    </w:t>
      </w:r>
      <w:r w:rsidRPr="00FF2E46">
        <w:rPr>
          <w:rFonts w:asciiTheme="minorHAnsi" w:eastAsia="Cambria" w:hAnsiTheme="minorHAnsi" w:cstheme="minorHAnsi"/>
          <w:spacing w:val="3"/>
          <w:w w:val="102"/>
          <w:sz w:val="22"/>
          <w:szCs w:val="22"/>
        </w:rPr>
        <w:t>M</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y</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2011</w:t>
      </w:r>
      <w:r w:rsidRPr="00FF2E46">
        <w:rPr>
          <w:rFonts w:asciiTheme="minorHAnsi" w:eastAsia="Cambria" w:hAnsiTheme="minorHAnsi" w:cstheme="minorHAnsi"/>
          <w:w w:val="34"/>
          <w:sz w:val="22"/>
          <w:szCs w:val="22"/>
        </w:rPr>
        <w:t>-­</w:t>
      </w:r>
      <w:r w:rsidRPr="00FF2E46">
        <w:rPr>
          <w:rFonts w:asciiTheme="minorHAnsi" w:eastAsia="Cambria" w:hAnsiTheme="minorHAnsi" w:cstheme="minorHAnsi"/>
          <w:spacing w:val="1"/>
          <w:w w:val="34"/>
          <w:sz w:val="22"/>
          <w:szCs w:val="22"/>
        </w:rPr>
        <w:t>‐</w:t>
      </w:r>
      <w:r w:rsidRPr="00FF2E46">
        <w:rPr>
          <w:rFonts w:asciiTheme="minorHAnsi" w:eastAsia="Cambria" w:hAnsiTheme="minorHAnsi" w:cstheme="minorHAnsi"/>
          <w:spacing w:val="3"/>
          <w:w w:val="102"/>
          <w:sz w:val="22"/>
          <w:szCs w:val="22"/>
        </w:rPr>
        <w:t>M</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y</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2012</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3"/>
          <w:w w:val="102"/>
          <w:sz w:val="22"/>
          <w:szCs w:val="22"/>
        </w:rPr>
        <w:t>R</w:t>
      </w:r>
      <w:r w:rsidRPr="00FF2E46">
        <w:rPr>
          <w:rFonts w:asciiTheme="minorHAnsi" w:eastAsia="Cambria" w:hAnsiTheme="minorHAnsi" w:cstheme="minorHAnsi"/>
          <w:spacing w:val="2"/>
          <w:w w:val="102"/>
          <w:sz w:val="22"/>
          <w:szCs w:val="22"/>
        </w:rPr>
        <w:t>e</w:t>
      </w:r>
      <w:r w:rsidRPr="00FF2E46">
        <w:rPr>
          <w:rFonts w:asciiTheme="minorHAnsi" w:eastAsia="Cambria" w:hAnsiTheme="minorHAnsi" w:cstheme="minorHAnsi"/>
          <w:spacing w:val="2"/>
          <w:w w:val="103"/>
          <w:sz w:val="22"/>
          <w:szCs w:val="22"/>
        </w:rPr>
        <w:t>se</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rc</w:t>
      </w:r>
      <w:r w:rsidRPr="00FF2E46">
        <w:rPr>
          <w:rFonts w:asciiTheme="minorHAnsi" w:eastAsia="Cambria" w:hAnsiTheme="minorHAnsi" w:cstheme="minorHAnsi"/>
          <w:spacing w:val="2"/>
          <w:w w:val="102"/>
          <w:sz w:val="22"/>
          <w:szCs w:val="22"/>
        </w:rPr>
        <w:t>h</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A</w:t>
      </w:r>
      <w:r w:rsidRPr="00FF2E46">
        <w:rPr>
          <w:rFonts w:asciiTheme="minorHAnsi" w:eastAsia="Cambria" w:hAnsiTheme="minorHAnsi" w:cstheme="minorHAnsi"/>
          <w:spacing w:val="2"/>
          <w:w w:val="102"/>
          <w:sz w:val="22"/>
          <w:szCs w:val="22"/>
        </w:rPr>
        <w:t>s</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2"/>
          <w:sz w:val="22"/>
          <w:szCs w:val="22"/>
        </w:rPr>
        <w:t>an</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w w:val="25"/>
          <w:sz w:val="22"/>
          <w:szCs w:val="22"/>
        </w:rPr>
        <w:t xml:space="preserve">    </w:t>
      </w:r>
    </w:p>
    <w:p w14:paraId="29F86C94" w14:textId="77777777" w:rsidR="00E86B7B" w:rsidRPr="00FF2E46" w:rsidRDefault="0098380E" w:rsidP="00FF2E46">
      <w:pPr>
        <w:spacing w:before="14"/>
        <w:ind w:left="1145"/>
        <w:rPr>
          <w:rFonts w:asciiTheme="minorHAnsi" w:eastAsia="Cambria" w:hAnsiTheme="minorHAnsi" w:cstheme="minorHAnsi"/>
          <w:sz w:val="22"/>
          <w:szCs w:val="22"/>
        </w:rPr>
      </w:pPr>
      <w:r w:rsidRPr="00FF2E46">
        <w:rPr>
          <w:rFonts w:asciiTheme="minorHAnsi" w:hAnsiTheme="minorHAnsi" w:cstheme="minorHAnsi"/>
          <w:w w:val="135"/>
          <w:sz w:val="22"/>
          <w:szCs w:val="22"/>
        </w:rPr>
        <w:t xml:space="preserve">•  </w:t>
      </w:r>
      <w:r w:rsidRPr="00FF2E46">
        <w:rPr>
          <w:rFonts w:asciiTheme="minorHAnsi" w:hAnsiTheme="minorHAnsi" w:cstheme="minorHAnsi"/>
          <w:spacing w:val="38"/>
          <w:w w:val="135"/>
          <w:sz w:val="22"/>
          <w:szCs w:val="22"/>
        </w:rPr>
        <w:t xml:space="preserve"> </w:t>
      </w:r>
      <w:r w:rsidRPr="00FF2E46">
        <w:rPr>
          <w:rFonts w:asciiTheme="minorHAnsi" w:eastAsia="Cambria" w:hAnsiTheme="minorHAnsi" w:cstheme="minorHAnsi"/>
          <w:spacing w:val="3"/>
          <w:sz w:val="22"/>
          <w:szCs w:val="22"/>
        </w:rPr>
        <w:t>A</w:t>
      </w:r>
      <w:r w:rsidRPr="00FF2E46">
        <w:rPr>
          <w:rFonts w:asciiTheme="minorHAnsi" w:eastAsia="Cambria" w:hAnsiTheme="minorHAnsi" w:cstheme="minorHAnsi"/>
          <w:spacing w:val="2"/>
          <w:sz w:val="22"/>
          <w:szCs w:val="22"/>
        </w:rPr>
        <w:t>ss</w:t>
      </w:r>
      <w:r w:rsidRPr="00FF2E46">
        <w:rPr>
          <w:rFonts w:asciiTheme="minorHAnsi" w:eastAsia="Cambria" w:hAnsiTheme="minorHAnsi" w:cstheme="minorHAnsi"/>
          <w:spacing w:val="1"/>
          <w:sz w:val="22"/>
          <w:szCs w:val="22"/>
        </w:rPr>
        <w:t>i</w:t>
      </w:r>
      <w:r w:rsidRPr="00FF2E46">
        <w:rPr>
          <w:rFonts w:asciiTheme="minorHAnsi" w:eastAsia="Cambria" w:hAnsiTheme="minorHAnsi" w:cstheme="minorHAnsi"/>
          <w:spacing w:val="2"/>
          <w:sz w:val="22"/>
          <w:szCs w:val="22"/>
        </w:rPr>
        <w:t>s</w:t>
      </w:r>
      <w:r w:rsidRPr="00FF2E46">
        <w:rPr>
          <w:rFonts w:asciiTheme="minorHAnsi" w:eastAsia="Cambria" w:hAnsiTheme="minorHAnsi" w:cstheme="minorHAnsi"/>
          <w:spacing w:val="1"/>
          <w:sz w:val="22"/>
          <w:szCs w:val="22"/>
        </w:rPr>
        <w:t>t</w:t>
      </w:r>
      <w:r w:rsidRPr="00FF2E46">
        <w:rPr>
          <w:rFonts w:asciiTheme="minorHAnsi" w:eastAsia="Cambria" w:hAnsiTheme="minorHAnsi" w:cstheme="minorHAnsi"/>
          <w:spacing w:val="2"/>
          <w:sz w:val="22"/>
          <w:szCs w:val="22"/>
        </w:rPr>
        <w:t>ed</w:t>
      </w:r>
      <w:r w:rsidRPr="00FF2E46">
        <w:rPr>
          <w:rFonts w:asciiTheme="minorHAnsi" w:eastAsia="Cambria" w:hAnsiTheme="minorHAnsi" w:cstheme="minorHAnsi"/>
          <w:spacing w:val="7"/>
          <w:sz w:val="22"/>
          <w:szCs w:val="22"/>
        </w:rPr>
        <w:t xml:space="preserve"> </w:t>
      </w:r>
      <w:r w:rsidRPr="00FF2E46">
        <w:rPr>
          <w:rFonts w:asciiTheme="minorHAnsi" w:eastAsia="Cambria" w:hAnsiTheme="minorHAnsi" w:cstheme="minorHAnsi"/>
          <w:spacing w:val="1"/>
          <w:sz w:val="22"/>
          <w:szCs w:val="22"/>
        </w:rPr>
        <w:t> </w:t>
      </w:r>
      <w:r w:rsidRPr="00FF2E46">
        <w:rPr>
          <w:rFonts w:asciiTheme="minorHAnsi" w:eastAsia="Cambria" w:hAnsiTheme="minorHAnsi" w:cstheme="minorHAnsi"/>
          <w:spacing w:val="2"/>
          <w:w w:val="103"/>
          <w:sz w:val="22"/>
          <w:szCs w:val="22"/>
        </w:rPr>
        <w:t>Pro</w:t>
      </w:r>
      <w:r w:rsidRPr="00FF2E46">
        <w:rPr>
          <w:rFonts w:asciiTheme="minorHAnsi" w:eastAsia="Cambria" w:hAnsiTheme="minorHAnsi" w:cstheme="minorHAnsi"/>
          <w:spacing w:val="1"/>
          <w:w w:val="103"/>
          <w:sz w:val="22"/>
          <w:szCs w:val="22"/>
        </w:rPr>
        <w:t>f</w:t>
      </w:r>
      <w:r w:rsidRPr="00FF2E46">
        <w:rPr>
          <w:rFonts w:asciiTheme="minorHAnsi" w:eastAsia="Cambria" w:hAnsiTheme="minorHAnsi" w:cstheme="minorHAnsi"/>
          <w:spacing w:val="2"/>
          <w:w w:val="103"/>
          <w:sz w:val="22"/>
          <w:szCs w:val="22"/>
        </w:rPr>
        <w:t>essor</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1"/>
          <w:w w:val="103"/>
          <w:sz w:val="22"/>
          <w:szCs w:val="22"/>
        </w:rPr>
        <w:t>J</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B</w:t>
      </w:r>
      <w:r w:rsidRPr="00FF2E46">
        <w:rPr>
          <w:rFonts w:asciiTheme="minorHAnsi" w:eastAsia="Cambria" w:hAnsiTheme="minorHAnsi" w:cstheme="minorHAnsi"/>
          <w:spacing w:val="1"/>
          <w:w w:val="102"/>
          <w:sz w:val="22"/>
          <w:szCs w:val="22"/>
        </w:rPr>
        <w:t>i</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1"/>
          <w:w w:val="103"/>
          <w:sz w:val="22"/>
          <w:szCs w:val="22"/>
        </w:rPr>
        <w:t>l</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2"/>
          <w:w w:val="102"/>
          <w:sz w:val="22"/>
          <w:szCs w:val="22"/>
        </w:rPr>
        <w:t>g</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or</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g</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na</w:t>
      </w:r>
      <w:r w:rsidRPr="00FF2E46">
        <w:rPr>
          <w:rFonts w:asciiTheme="minorHAnsi" w:eastAsia="Cambria" w:hAnsiTheme="minorHAnsi" w:cstheme="minorHAnsi"/>
          <w:spacing w:val="1"/>
          <w:w w:val="103"/>
          <w:sz w:val="22"/>
          <w:szCs w:val="22"/>
        </w:rPr>
        <w:t>l</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rese</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rc</w:t>
      </w:r>
      <w:r w:rsidRPr="00FF2E46">
        <w:rPr>
          <w:rFonts w:asciiTheme="minorHAnsi" w:eastAsia="Cambria" w:hAnsiTheme="minorHAnsi" w:cstheme="minorHAnsi"/>
          <w:spacing w:val="2"/>
          <w:w w:val="102"/>
          <w:sz w:val="22"/>
          <w:szCs w:val="22"/>
        </w:rPr>
        <w:t>h</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re</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na</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1"/>
          <w:w w:val="103"/>
          <w:sz w:val="22"/>
          <w:szCs w:val="22"/>
        </w:rPr>
        <w:t>f</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w w:val="26"/>
          <w:sz w:val="22"/>
          <w:szCs w:val="22"/>
        </w:rPr>
        <w:t xml:space="preserve">  </w:t>
      </w:r>
      <w:r w:rsidRPr="00FF2E46">
        <w:rPr>
          <w:rFonts w:asciiTheme="minorHAnsi" w:eastAsia="Cambria" w:hAnsiTheme="minorHAnsi" w:cstheme="minorHAnsi"/>
          <w:spacing w:val="11"/>
          <w:w w:val="26"/>
          <w:sz w:val="22"/>
          <w:szCs w:val="22"/>
        </w:rPr>
        <w:t xml:space="preserve"> </w:t>
      </w:r>
      <w:r w:rsidRPr="00FF2E46">
        <w:rPr>
          <w:rFonts w:asciiTheme="minorHAnsi" w:eastAsia="Cambria" w:hAnsiTheme="minorHAnsi" w:cstheme="minorHAnsi"/>
          <w:spacing w:val="1"/>
          <w:w w:val="26"/>
          <w:sz w:val="22"/>
          <w:szCs w:val="22"/>
        </w:rPr>
        <w:t> </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r</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c</w:t>
      </w:r>
      <w:r w:rsidRPr="00FF2E46">
        <w:rPr>
          <w:rFonts w:asciiTheme="minorHAnsi" w:eastAsia="Cambria" w:hAnsiTheme="minorHAnsi" w:cstheme="minorHAnsi"/>
          <w:spacing w:val="2"/>
          <w:w w:val="102"/>
          <w:sz w:val="22"/>
          <w:szCs w:val="22"/>
        </w:rPr>
        <w:t>hn</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d</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w w:val="25"/>
          <w:sz w:val="22"/>
          <w:szCs w:val="22"/>
        </w:rPr>
        <w:t xml:space="preserve">    </w:t>
      </w:r>
    </w:p>
    <w:p w14:paraId="3A6A2542" w14:textId="77777777" w:rsidR="00E86B7B" w:rsidRPr="00FF2E46" w:rsidRDefault="0098380E" w:rsidP="00FF2E46">
      <w:pPr>
        <w:spacing w:before="61"/>
        <w:ind w:left="1145"/>
        <w:rPr>
          <w:rFonts w:asciiTheme="minorHAnsi" w:eastAsia="Cambria" w:hAnsiTheme="minorHAnsi" w:cstheme="minorHAnsi"/>
          <w:sz w:val="22"/>
          <w:szCs w:val="22"/>
        </w:rPr>
      </w:pPr>
      <w:r w:rsidRPr="00FF2E46">
        <w:rPr>
          <w:rFonts w:asciiTheme="minorHAnsi" w:hAnsiTheme="minorHAnsi" w:cstheme="minorHAnsi"/>
          <w:w w:val="135"/>
          <w:sz w:val="22"/>
          <w:szCs w:val="22"/>
        </w:rPr>
        <w:t xml:space="preserve">•  </w:t>
      </w:r>
      <w:r w:rsidRPr="00FF2E46">
        <w:rPr>
          <w:rFonts w:asciiTheme="minorHAnsi" w:hAnsiTheme="minorHAnsi" w:cstheme="minorHAnsi"/>
          <w:spacing w:val="38"/>
          <w:w w:val="135"/>
          <w:sz w:val="22"/>
          <w:szCs w:val="22"/>
        </w:rPr>
        <w:t xml:space="preserve"> </w:t>
      </w:r>
      <w:r w:rsidRPr="00FF2E46">
        <w:rPr>
          <w:rFonts w:asciiTheme="minorHAnsi" w:eastAsia="Cambria" w:hAnsiTheme="minorHAnsi" w:cstheme="minorHAnsi"/>
          <w:spacing w:val="2"/>
          <w:w w:val="102"/>
          <w:sz w:val="22"/>
          <w:szCs w:val="22"/>
        </w:rPr>
        <w:t>Condu</w:t>
      </w:r>
      <w:r w:rsidRPr="00FF2E46">
        <w:rPr>
          <w:rFonts w:asciiTheme="minorHAnsi" w:eastAsia="Cambria" w:hAnsiTheme="minorHAnsi" w:cstheme="minorHAnsi"/>
          <w:spacing w:val="2"/>
          <w:w w:val="103"/>
          <w:sz w:val="22"/>
          <w:szCs w:val="22"/>
        </w:rPr>
        <w:t>c</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55"/>
          <w:sz w:val="22"/>
          <w:szCs w:val="22"/>
        </w:rPr>
        <w:t xml:space="preserve">d   </w:t>
      </w:r>
      <w:r w:rsidRPr="00FF2E46">
        <w:rPr>
          <w:rFonts w:asciiTheme="minorHAnsi" w:eastAsia="Cambria" w:hAnsiTheme="minorHAnsi" w:cstheme="minorHAnsi"/>
          <w:spacing w:val="1"/>
          <w:w w:val="55"/>
          <w:sz w:val="22"/>
          <w:szCs w:val="22"/>
        </w:rPr>
        <w:t> </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spacing w:val="2"/>
          <w:w w:val="102"/>
          <w:sz w:val="22"/>
          <w:szCs w:val="22"/>
        </w:rPr>
        <w:t>p</w:t>
      </w:r>
      <w:r w:rsidRPr="00FF2E46">
        <w:rPr>
          <w:rFonts w:asciiTheme="minorHAnsi" w:eastAsia="Cambria" w:hAnsiTheme="minorHAnsi" w:cstheme="minorHAnsi"/>
          <w:spacing w:val="2"/>
          <w:w w:val="103"/>
          <w:sz w:val="22"/>
          <w:szCs w:val="22"/>
        </w:rPr>
        <w:t>ec</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r</w:t>
      </w:r>
      <w:r w:rsidRPr="00FF2E46">
        <w:rPr>
          <w:rFonts w:asciiTheme="minorHAnsi" w:eastAsia="Cambria" w:hAnsiTheme="minorHAnsi" w:cstheme="minorHAnsi"/>
          <w:spacing w:val="2"/>
          <w:w w:val="102"/>
          <w:sz w:val="22"/>
          <w:szCs w:val="22"/>
        </w:rPr>
        <w:t>ophoto</w:t>
      </w:r>
      <w:r w:rsidRPr="00FF2E46">
        <w:rPr>
          <w:rFonts w:asciiTheme="minorHAnsi" w:eastAsia="Cambria" w:hAnsiTheme="minorHAnsi" w:cstheme="minorHAnsi"/>
          <w:spacing w:val="3"/>
          <w:w w:val="102"/>
          <w:sz w:val="22"/>
          <w:szCs w:val="22"/>
        </w:rPr>
        <w:t>m</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ry</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an</w:t>
      </w:r>
      <w:r w:rsidRPr="00FF2E46">
        <w:rPr>
          <w:rFonts w:asciiTheme="minorHAnsi" w:eastAsia="Cambria" w:hAnsiTheme="minorHAnsi" w:cstheme="minorHAnsi"/>
          <w:spacing w:val="2"/>
          <w:w w:val="55"/>
          <w:sz w:val="22"/>
          <w:szCs w:val="22"/>
        </w:rPr>
        <w:t xml:space="preserve">d   </w:t>
      </w:r>
      <w:r w:rsidRPr="00FF2E46">
        <w:rPr>
          <w:rFonts w:asciiTheme="minorHAnsi" w:eastAsia="Cambria" w:hAnsiTheme="minorHAnsi" w:cstheme="minorHAnsi"/>
          <w:spacing w:val="1"/>
          <w:w w:val="55"/>
          <w:sz w:val="22"/>
          <w:szCs w:val="22"/>
        </w:rPr>
        <w:t> </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ere</w:t>
      </w:r>
      <w:r w:rsidRPr="00FF2E46">
        <w:rPr>
          <w:rFonts w:asciiTheme="minorHAnsi" w:eastAsia="Cambria" w:hAnsiTheme="minorHAnsi" w:cstheme="minorHAnsi"/>
          <w:spacing w:val="2"/>
          <w:w w:val="55"/>
          <w:sz w:val="22"/>
          <w:szCs w:val="22"/>
        </w:rPr>
        <w:t xml:space="preserve">d   </w:t>
      </w:r>
      <w:r w:rsidRPr="00FF2E46">
        <w:rPr>
          <w:rFonts w:asciiTheme="minorHAnsi" w:eastAsia="Cambria" w:hAnsiTheme="minorHAnsi" w:cstheme="minorHAnsi"/>
          <w:spacing w:val="1"/>
          <w:w w:val="55"/>
          <w:sz w:val="22"/>
          <w:szCs w:val="22"/>
        </w:rPr>
        <w:t> </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1"/>
          <w:w w:val="103"/>
          <w:sz w:val="22"/>
          <w:szCs w:val="22"/>
        </w:rPr>
        <w:t>ll</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da</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S</w:t>
      </w:r>
      <w:r w:rsidRPr="00FF2E46">
        <w:rPr>
          <w:rFonts w:asciiTheme="minorHAnsi" w:eastAsia="Cambria" w:hAnsiTheme="minorHAnsi" w:cstheme="minorHAnsi"/>
          <w:spacing w:val="2"/>
          <w:w w:val="103"/>
          <w:sz w:val="22"/>
          <w:szCs w:val="22"/>
        </w:rPr>
        <w:t>P</w:t>
      </w:r>
      <w:r w:rsidRPr="00FF2E46">
        <w:rPr>
          <w:rFonts w:asciiTheme="minorHAnsi" w:eastAsia="Cambria" w:hAnsiTheme="minorHAnsi" w:cstheme="minorHAnsi"/>
          <w:spacing w:val="2"/>
          <w:w w:val="102"/>
          <w:sz w:val="22"/>
          <w:szCs w:val="22"/>
        </w:rPr>
        <w:t>SS</w:t>
      </w:r>
      <w:r w:rsidRPr="00FF2E46">
        <w:rPr>
          <w:rFonts w:asciiTheme="minorHAnsi" w:eastAsia="Cambria" w:hAnsiTheme="minorHAnsi" w:cstheme="minorHAnsi"/>
          <w:w w:val="25"/>
          <w:sz w:val="22"/>
          <w:szCs w:val="22"/>
        </w:rPr>
        <w:t xml:space="preserve">    </w:t>
      </w:r>
    </w:p>
    <w:p w14:paraId="1524375C" w14:textId="77777777" w:rsidR="00E86B7B" w:rsidRPr="00FF2E46" w:rsidRDefault="0098380E" w:rsidP="00FF2E46">
      <w:pPr>
        <w:spacing w:before="61"/>
        <w:ind w:left="1145"/>
        <w:rPr>
          <w:rFonts w:asciiTheme="minorHAnsi" w:eastAsia="Cambria" w:hAnsiTheme="minorHAnsi" w:cstheme="minorHAnsi"/>
          <w:sz w:val="22"/>
          <w:szCs w:val="22"/>
        </w:rPr>
      </w:pPr>
      <w:r w:rsidRPr="00FF2E46">
        <w:rPr>
          <w:rFonts w:asciiTheme="minorHAnsi" w:hAnsiTheme="minorHAnsi" w:cstheme="minorHAnsi"/>
          <w:w w:val="135"/>
          <w:sz w:val="22"/>
          <w:szCs w:val="22"/>
        </w:rPr>
        <w:t xml:space="preserve">•  </w:t>
      </w:r>
      <w:r w:rsidRPr="00FF2E46">
        <w:rPr>
          <w:rFonts w:asciiTheme="minorHAnsi" w:hAnsiTheme="minorHAnsi" w:cstheme="minorHAnsi"/>
          <w:spacing w:val="38"/>
          <w:w w:val="135"/>
          <w:sz w:val="22"/>
          <w:szCs w:val="22"/>
        </w:rPr>
        <w:t xml:space="preserve"> </w:t>
      </w:r>
      <w:r w:rsidRPr="00FF2E46">
        <w:rPr>
          <w:rFonts w:asciiTheme="minorHAnsi" w:eastAsia="Cambria" w:hAnsiTheme="minorHAnsi" w:cstheme="minorHAnsi"/>
          <w:spacing w:val="2"/>
          <w:sz w:val="22"/>
          <w:szCs w:val="22"/>
        </w:rPr>
        <w:t>Se</w:t>
      </w:r>
      <w:r w:rsidRPr="00FF2E46">
        <w:rPr>
          <w:rFonts w:asciiTheme="minorHAnsi" w:eastAsia="Cambria" w:hAnsiTheme="minorHAnsi" w:cstheme="minorHAnsi"/>
          <w:spacing w:val="1"/>
          <w:sz w:val="22"/>
          <w:szCs w:val="22"/>
        </w:rPr>
        <w:t>t</w:t>
      </w:r>
      <w:r w:rsidRPr="00FF2E46">
        <w:rPr>
          <w:rFonts w:asciiTheme="minorHAnsi" w:eastAsia="Cambria" w:hAnsiTheme="minorHAnsi" w:cstheme="minorHAnsi"/>
          <w:spacing w:val="-6"/>
          <w:sz w:val="22"/>
          <w:szCs w:val="22"/>
        </w:rPr>
        <w:t xml:space="preserve"> </w:t>
      </w:r>
      <w:r w:rsidRPr="00FF2E46">
        <w:rPr>
          <w:rFonts w:asciiTheme="minorHAnsi" w:eastAsia="Cambria" w:hAnsiTheme="minorHAnsi" w:cstheme="minorHAnsi"/>
          <w:spacing w:val="1"/>
          <w:sz w:val="22"/>
          <w:szCs w:val="22"/>
        </w:rPr>
        <w:t> </w:t>
      </w:r>
      <w:r w:rsidRPr="00FF2E46">
        <w:rPr>
          <w:rFonts w:asciiTheme="minorHAnsi" w:eastAsia="Cambria" w:hAnsiTheme="minorHAnsi" w:cstheme="minorHAnsi"/>
          <w:spacing w:val="2"/>
          <w:w w:val="102"/>
          <w:sz w:val="22"/>
          <w:szCs w:val="22"/>
        </w:rPr>
        <w:t>up</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1"/>
          <w:w w:val="102"/>
          <w:sz w:val="22"/>
          <w:szCs w:val="22"/>
        </w:rPr>
        <w:t>l</w:t>
      </w:r>
      <w:r w:rsidRPr="00FF2E46">
        <w:rPr>
          <w:rFonts w:asciiTheme="minorHAnsi" w:eastAsia="Cambria" w:hAnsiTheme="minorHAnsi" w:cstheme="minorHAnsi"/>
          <w:spacing w:val="1"/>
          <w:w w:val="103"/>
          <w:sz w:val="22"/>
          <w:szCs w:val="22"/>
        </w:rPr>
        <w:t>l</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1"/>
          <w:w w:val="103"/>
          <w:sz w:val="22"/>
          <w:szCs w:val="22"/>
        </w:rPr>
        <w:t>l</w:t>
      </w:r>
      <w:r w:rsidRPr="00FF2E46">
        <w:rPr>
          <w:rFonts w:asciiTheme="minorHAnsi" w:eastAsia="Cambria" w:hAnsiTheme="minorHAnsi" w:cstheme="minorHAnsi"/>
          <w:spacing w:val="2"/>
          <w:w w:val="102"/>
          <w:sz w:val="22"/>
          <w:szCs w:val="22"/>
        </w:rPr>
        <w:t>ab</w:t>
      </w:r>
      <w:r w:rsidRPr="00FF2E46">
        <w:rPr>
          <w:rFonts w:asciiTheme="minorHAnsi" w:eastAsia="Cambria" w:hAnsiTheme="minorHAnsi" w:cstheme="minorHAnsi"/>
          <w:spacing w:val="2"/>
          <w:w w:val="103"/>
          <w:sz w:val="22"/>
          <w:szCs w:val="22"/>
        </w:rPr>
        <w:t>or</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or</w:t>
      </w:r>
      <w:r w:rsidRPr="00FF2E46">
        <w:rPr>
          <w:rFonts w:asciiTheme="minorHAnsi" w:eastAsia="Cambria" w:hAnsiTheme="minorHAnsi" w:cstheme="minorHAnsi"/>
          <w:spacing w:val="2"/>
          <w:w w:val="53"/>
          <w:sz w:val="22"/>
          <w:szCs w:val="22"/>
        </w:rPr>
        <w:t xml:space="preserve">y   </w:t>
      </w:r>
      <w:r w:rsidRPr="00FF2E46">
        <w:rPr>
          <w:rFonts w:asciiTheme="minorHAnsi" w:eastAsia="Cambria" w:hAnsiTheme="minorHAnsi" w:cstheme="minorHAnsi"/>
          <w:spacing w:val="1"/>
          <w:w w:val="53"/>
          <w:sz w:val="22"/>
          <w:szCs w:val="22"/>
        </w:rPr>
        <w:t> </w:t>
      </w:r>
      <w:r w:rsidRPr="00FF2E46">
        <w:rPr>
          <w:rFonts w:asciiTheme="minorHAnsi" w:eastAsia="Cambria" w:hAnsiTheme="minorHAnsi" w:cstheme="minorHAnsi"/>
          <w:spacing w:val="2"/>
          <w:w w:val="103"/>
          <w:sz w:val="22"/>
          <w:szCs w:val="22"/>
        </w:rPr>
        <w:t>eq</w:t>
      </w:r>
      <w:r w:rsidRPr="00FF2E46">
        <w:rPr>
          <w:rFonts w:asciiTheme="minorHAnsi" w:eastAsia="Cambria" w:hAnsiTheme="minorHAnsi" w:cstheme="minorHAnsi"/>
          <w:spacing w:val="2"/>
          <w:w w:val="102"/>
          <w:sz w:val="22"/>
          <w:szCs w:val="22"/>
        </w:rPr>
        <w:t>u</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p</w:t>
      </w:r>
      <w:r w:rsidRPr="00FF2E46">
        <w:rPr>
          <w:rFonts w:asciiTheme="minorHAnsi" w:eastAsia="Cambria" w:hAnsiTheme="minorHAnsi" w:cstheme="minorHAnsi"/>
          <w:spacing w:val="3"/>
          <w:w w:val="102"/>
          <w:sz w:val="22"/>
          <w:szCs w:val="22"/>
        </w:rPr>
        <w:t>m</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and</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m</w:t>
      </w:r>
      <w:r w:rsidRPr="00FF2E46">
        <w:rPr>
          <w:rFonts w:asciiTheme="minorHAnsi" w:eastAsia="Cambria" w:hAnsiTheme="minorHAnsi" w:cstheme="minorHAnsi"/>
          <w:spacing w:val="2"/>
          <w:w w:val="103"/>
          <w:sz w:val="22"/>
          <w:szCs w:val="22"/>
        </w:rPr>
        <w:t>a</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a</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102"/>
          <w:sz w:val="22"/>
          <w:szCs w:val="22"/>
        </w:rPr>
        <w:t>d</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1"/>
          <w:w w:val="102"/>
          <w:sz w:val="22"/>
          <w:szCs w:val="22"/>
        </w:rPr>
        <w:t>f</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1"/>
          <w:w w:val="103"/>
          <w:sz w:val="22"/>
          <w:szCs w:val="22"/>
        </w:rPr>
        <w:t>l</w:t>
      </w:r>
      <w:r w:rsidRPr="00FF2E46">
        <w:rPr>
          <w:rFonts w:asciiTheme="minorHAnsi" w:eastAsia="Cambria" w:hAnsiTheme="minorHAnsi" w:cstheme="minorHAnsi"/>
          <w:spacing w:val="2"/>
          <w:w w:val="102"/>
          <w:sz w:val="22"/>
          <w:szCs w:val="22"/>
        </w:rPr>
        <w:t>ab</w:t>
      </w:r>
      <w:r w:rsidRPr="00FF2E46">
        <w:rPr>
          <w:rFonts w:asciiTheme="minorHAnsi" w:eastAsia="Cambria" w:hAnsiTheme="minorHAnsi" w:cstheme="minorHAnsi"/>
          <w:spacing w:val="2"/>
          <w:w w:val="103"/>
          <w:sz w:val="22"/>
          <w:szCs w:val="22"/>
        </w:rPr>
        <w:t>or</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or</w:t>
      </w:r>
      <w:r w:rsidRPr="00FF2E46">
        <w:rPr>
          <w:rFonts w:asciiTheme="minorHAnsi" w:eastAsia="Cambria" w:hAnsiTheme="minorHAnsi" w:cstheme="minorHAnsi"/>
          <w:spacing w:val="2"/>
          <w:w w:val="53"/>
          <w:sz w:val="22"/>
          <w:szCs w:val="22"/>
        </w:rPr>
        <w:t xml:space="preserve">y   </w:t>
      </w:r>
      <w:r w:rsidRPr="00FF2E46">
        <w:rPr>
          <w:rFonts w:asciiTheme="minorHAnsi" w:eastAsia="Cambria" w:hAnsiTheme="minorHAnsi" w:cstheme="minorHAnsi"/>
          <w:spacing w:val="1"/>
          <w:w w:val="53"/>
          <w:sz w:val="22"/>
          <w:szCs w:val="22"/>
        </w:rPr>
        <w:t> </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2"/>
          <w:w w:val="103"/>
          <w:sz w:val="22"/>
          <w:szCs w:val="22"/>
        </w:rPr>
        <w:t>v</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r</w:t>
      </w:r>
      <w:r w:rsidRPr="00FF2E46">
        <w:rPr>
          <w:rFonts w:asciiTheme="minorHAnsi" w:eastAsia="Cambria" w:hAnsiTheme="minorHAnsi" w:cstheme="minorHAnsi"/>
          <w:spacing w:val="2"/>
          <w:w w:val="102"/>
          <w:sz w:val="22"/>
          <w:szCs w:val="22"/>
        </w:rPr>
        <w:t>on</w:t>
      </w:r>
      <w:r w:rsidRPr="00FF2E46">
        <w:rPr>
          <w:rFonts w:asciiTheme="minorHAnsi" w:eastAsia="Cambria" w:hAnsiTheme="minorHAnsi" w:cstheme="minorHAnsi"/>
          <w:spacing w:val="3"/>
          <w:w w:val="102"/>
          <w:sz w:val="22"/>
          <w:szCs w:val="22"/>
        </w:rPr>
        <w:t>m</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3"/>
          <w:w w:val="102"/>
          <w:sz w:val="22"/>
          <w:szCs w:val="22"/>
        </w:rPr>
        <w:t>t</w:t>
      </w:r>
      <w:r w:rsidRPr="00FF2E46">
        <w:rPr>
          <w:rFonts w:asciiTheme="minorHAnsi" w:eastAsia="Cambria" w:hAnsiTheme="minorHAnsi" w:cstheme="minorHAnsi"/>
          <w:w w:val="25"/>
          <w:sz w:val="22"/>
          <w:szCs w:val="22"/>
        </w:rPr>
        <w:t xml:space="preserve">    </w:t>
      </w:r>
    </w:p>
    <w:p w14:paraId="296C8ADB" w14:textId="77777777" w:rsidR="00E86B7B" w:rsidRPr="00FF2E46" w:rsidRDefault="0098380E" w:rsidP="00FF2E46">
      <w:pPr>
        <w:spacing w:before="51"/>
        <w:ind w:left="785"/>
        <w:rPr>
          <w:rFonts w:asciiTheme="minorHAnsi" w:eastAsia="Cambria" w:hAnsiTheme="minorHAnsi" w:cstheme="minorHAnsi"/>
          <w:sz w:val="22"/>
          <w:szCs w:val="22"/>
        </w:rPr>
      </w:pP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w w:val="25"/>
          <w:sz w:val="22"/>
          <w:szCs w:val="22"/>
        </w:rPr>
        <w:t> </w:t>
      </w:r>
    </w:p>
    <w:p w14:paraId="4417C382" w14:textId="77777777" w:rsidR="00E86B7B" w:rsidRPr="00FF2E46" w:rsidRDefault="0098380E" w:rsidP="00FF2E46">
      <w:pPr>
        <w:spacing w:before="46"/>
        <w:ind w:left="785" w:right="2530"/>
        <w:rPr>
          <w:rFonts w:asciiTheme="minorHAnsi" w:eastAsia="Cambria" w:hAnsiTheme="minorHAnsi" w:cstheme="minorHAnsi"/>
          <w:sz w:val="22"/>
          <w:szCs w:val="22"/>
        </w:rPr>
      </w:pPr>
      <w:r w:rsidRPr="00FF2E46">
        <w:rPr>
          <w:rFonts w:asciiTheme="minorHAnsi" w:eastAsia="Cambria" w:hAnsiTheme="minorHAnsi" w:cstheme="minorHAnsi"/>
          <w:b/>
          <w:spacing w:val="3"/>
          <w:sz w:val="22"/>
          <w:szCs w:val="22"/>
        </w:rPr>
        <w:t>N</w:t>
      </w:r>
      <w:r w:rsidRPr="00FF2E46">
        <w:rPr>
          <w:rFonts w:asciiTheme="minorHAnsi" w:eastAsia="Cambria" w:hAnsiTheme="minorHAnsi" w:cstheme="minorHAnsi"/>
          <w:b/>
          <w:spacing w:val="2"/>
          <w:sz w:val="22"/>
          <w:szCs w:val="22"/>
        </w:rPr>
        <w:t>a</w:t>
      </w:r>
      <w:r w:rsidRPr="00FF2E46">
        <w:rPr>
          <w:rFonts w:asciiTheme="minorHAnsi" w:eastAsia="Cambria" w:hAnsiTheme="minorHAnsi" w:cstheme="minorHAnsi"/>
          <w:b/>
          <w:spacing w:val="1"/>
          <w:sz w:val="22"/>
          <w:szCs w:val="22"/>
        </w:rPr>
        <w:t>ti</w:t>
      </w:r>
      <w:r w:rsidRPr="00FF2E46">
        <w:rPr>
          <w:rFonts w:asciiTheme="minorHAnsi" w:eastAsia="Cambria" w:hAnsiTheme="minorHAnsi" w:cstheme="minorHAnsi"/>
          <w:b/>
          <w:spacing w:val="2"/>
          <w:sz w:val="22"/>
          <w:szCs w:val="22"/>
        </w:rPr>
        <w:t>ona</w:t>
      </w:r>
      <w:r w:rsidRPr="00FF2E46">
        <w:rPr>
          <w:rFonts w:asciiTheme="minorHAnsi" w:eastAsia="Cambria" w:hAnsiTheme="minorHAnsi" w:cstheme="minorHAnsi"/>
          <w:b/>
          <w:spacing w:val="1"/>
          <w:sz w:val="22"/>
          <w:szCs w:val="22"/>
        </w:rPr>
        <w:t>l</w:t>
      </w:r>
      <w:r w:rsidRPr="00FF2E46">
        <w:rPr>
          <w:rFonts w:asciiTheme="minorHAnsi" w:eastAsia="Cambria" w:hAnsiTheme="minorHAnsi" w:cstheme="minorHAnsi"/>
          <w:b/>
          <w:spacing w:val="6"/>
          <w:sz w:val="22"/>
          <w:szCs w:val="22"/>
        </w:rPr>
        <w:t xml:space="preserve"> </w:t>
      </w:r>
      <w:r w:rsidRPr="00FF2E46">
        <w:rPr>
          <w:rFonts w:asciiTheme="minorHAnsi" w:eastAsia="Cambria" w:hAnsiTheme="minorHAnsi" w:cstheme="minorHAnsi"/>
          <w:b/>
          <w:spacing w:val="1"/>
          <w:sz w:val="22"/>
          <w:szCs w:val="22"/>
        </w:rPr>
        <w:t> </w:t>
      </w:r>
      <w:r w:rsidRPr="00FF2E46">
        <w:rPr>
          <w:rFonts w:asciiTheme="minorHAnsi" w:eastAsia="Cambria" w:hAnsiTheme="minorHAnsi" w:cstheme="minorHAnsi"/>
          <w:b/>
          <w:spacing w:val="1"/>
          <w:w w:val="102"/>
          <w:sz w:val="22"/>
          <w:szCs w:val="22"/>
        </w:rPr>
        <w:t>I</w:t>
      </w:r>
      <w:r w:rsidRPr="00FF2E46">
        <w:rPr>
          <w:rFonts w:asciiTheme="minorHAnsi" w:eastAsia="Cambria" w:hAnsiTheme="minorHAnsi" w:cstheme="minorHAnsi"/>
          <w:b/>
          <w:spacing w:val="3"/>
          <w:w w:val="102"/>
          <w:sz w:val="22"/>
          <w:szCs w:val="22"/>
        </w:rPr>
        <w:t>n</w:t>
      </w:r>
      <w:r w:rsidRPr="00FF2E46">
        <w:rPr>
          <w:rFonts w:asciiTheme="minorHAnsi" w:eastAsia="Cambria" w:hAnsiTheme="minorHAnsi" w:cstheme="minorHAnsi"/>
          <w:b/>
          <w:spacing w:val="2"/>
          <w:w w:val="103"/>
          <w:sz w:val="22"/>
          <w:szCs w:val="22"/>
        </w:rPr>
        <w:t>s</w:t>
      </w:r>
      <w:r w:rsidRPr="00FF2E46">
        <w:rPr>
          <w:rFonts w:asciiTheme="minorHAnsi" w:eastAsia="Cambria" w:hAnsiTheme="minorHAnsi" w:cstheme="minorHAnsi"/>
          <w:b/>
          <w:spacing w:val="1"/>
          <w:w w:val="102"/>
          <w:sz w:val="22"/>
          <w:szCs w:val="22"/>
        </w:rPr>
        <w:t>tit</w:t>
      </w:r>
      <w:r w:rsidRPr="00FF2E46">
        <w:rPr>
          <w:rFonts w:asciiTheme="minorHAnsi" w:eastAsia="Cambria" w:hAnsiTheme="minorHAnsi" w:cstheme="minorHAnsi"/>
          <w:b/>
          <w:spacing w:val="2"/>
          <w:w w:val="102"/>
          <w:sz w:val="22"/>
          <w:szCs w:val="22"/>
        </w:rPr>
        <w:t>u</w:t>
      </w:r>
      <w:r w:rsidRPr="00FF2E46">
        <w:rPr>
          <w:rFonts w:asciiTheme="minorHAnsi" w:eastAsia="Cambria" w:hAnsiTheme="minorHAnsi" w:cstheme="minorHAnsi"/>
          <w:b/>
          <w:spacing w:val="1"/>
          <w:w w:val="102"/>
          <w:sz w:val="22"/>
          <w:szCs w:val="22"/>
        </w:rPr>
        <w:t>t</w:t>
      </w:r>
      <w:r w:rsidRPr="00FF2E46">
        <w:rPr>
          <w:rFonts w:asciiTheme="minorHAnsi" w:eastAsia="Cambria" w:hAnsiTheme="minorHAnsi" w:cstheme="minorHAnsi"/>
          <w:b/>
          <w:spacing w:val="2"/>
          <w:w w:val="103"/>
          <w:sz w:val="22"/>
          <w:szCs w:val="22"/>
        </w:rPr>
        <w:t>es</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spacing w:val="1"/>
          <w:w w:val="25"/>
          <w:sz w:val="22"/>
          <w:szCs w:val="22"/>
        </w:rPr>
        <w:t> </w:t>
      </w:r>
      <w:r w:rsidRPr="00FF2E46">
        <w:rPr>
          <w:rFonts w:asciiTheme="minorHAnsi" w:eastAsia="Cambria" w:hAnsiTheme="minorHAnsi" w:cstheme="minorHAnsi"/>
          <w:b/>
          <w:spacing w:val="2"/>
          <w:w w:val="102"/>
          <w:sz w:val="22"/>
          <w:szCs w:val="22"/>
        </w:rPr>
        <w:t>o</w:t>
      </w:r>
      <w:r w:rsidRPr="00FF2E46">
        <w:rPr>
          <w:rFonts w:asciiTheme="minorHAnsi" w:eastAsia="Cambria" w:hAnsiTheme="minorHAnsi" w:cstheme="minorHAnsi"/>
          <w:b/>
          <w:spacing w:val="1"/>
          <w:w w:val="46"/>
          <w:sz w:val="22"/>
          <w:szCs w:val="22"/>
        </w:rPr>
        <w:t>f    </w:t>
      </w:r>
      <w:r w:rsidRPr="00FF2E46">
        <w:rPr>
          <w:rFonts w:asciiTheme="minorHAnsi" w:eastAsia="Cambria" w:hAnsiTheme="minorHAnsi" w:cstheme="minorHAnsi"/>
          <w:b/>
          <w:spacing w:val="3"/>
          <w:w w:val="102"/>
          <w:sz w:val="22"/>
          <w:szCs w:val="22"/>
        </w:rPr>
        <w:t>H</w:t>
      </w:r>
      <w:r w:rsidRPr="00FF2E46">
        <w:rPr>
          <w:rFonts w:asciiTheme="minorHAnsi" w:eastAsia="Cambria" w:hAnsiTheme="minorHAnsi" w:cstheme="minorHAnsi"/>
          <w:b/>
          <w:spacing w:val="2"/>
          <w:w w:val="103"/>
          <w:sz w:val="22"/>
          <w:szCs w:val="22"/>
        </w:rPr>
        <w:t>e</w:t>
      </w:r>
      <w:r w:rsidRPr="00FF2E46">
        <w:rPr>
          <w:rFonts w:asciiTheme="minorHAnsi" w:eastAsia="Cambria" w:hAnsiTheme="minorHAnsi" w:cstheme="minorHAnsi"/>
          <w:b/>
          <w:spacing w:val="2"/>
          <w:w w:val="102"/>
          <w:sz w:val="22"/>
          <w:szCs w:val="22"/>
        </w:rPr>
        <w:t>a</w:t>
      </w:r>
      <w:r w:rsidRPr="00FF2E46">
        <w:rPr>
          <w:rFonts w:asciiTheme="minorHAnsi" w:eastAsia="Cambria" w:hAnsiTheme="minorHAnsi" w:cstheme="minorHAnsi"/>
          <w:b/>
          <w:spacing w:val="1"/>
          <w:w w:val="102"/>
          <w:sz w:val="22"/>
          <w:szCs w:val="22"/>
        </w:rPr>
        <w:t>lt</w:t>
      </w:r>
      <w:r w:rsidRPr="00FF2E46">
        <w:rPr>
          <w:rFonts w:asciiTheme="minorHAnsi" w:eastAsia="Cambria" w:hAnsiTheme="minorHAnsi" w:cstheme="minorHAnsi"/>
          <w:b/>
          <w:spacing w:val="2"/>
          <w:w w:val="102"/>
          <w:sz w:val="22"/>
          <w:szCs w:val="22"/>
        </w:rPr>
        <w:t>h</w:t>
      </w:r>
      <w:r w:rsidRPr="00FF2E46">
        <w:rPr>
          <w:rFonts w:asciiTheme="minorHAnsi" w:eastAsia="Cambria" w:hAnsiTheme="minorHAnsi" w:cstheme="minorHAnsi"/>
          <w:b/>
          <w:spacing w:val="1"/>
          <w:w w:val="103"/>
          <w:sz w:val="22"/>
          <w:szCs w:val="22"/>
        </w:rPr>
        <w:t>,</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spacing w:val="1"/>
          <w:w w:val="25"/>
          <w:sz w:val="22"/>
          <w:szCs w:val="22"/>
        </w:rPr>
        <w:t> </w:t>
      </w:r>
      <w:r w:rsidRPr="00FF2E46">
        <w:rPr>
          <w:rFonts w:asciiTheme="minorHAnsi" w:eastAsia="Cambria" w:hAnsiTheme="minorHAnsi" w:cstheme="minorHAnsi"/>
          <w:b/>
          <w:spacing w:val="3"/>
          <w:w w:val="102"/>
          <w:sz w:val="22"/>
          <w:szCs w:val="22"/>
        </w:rPr>
        <w:t>N</w:t>
      </w:r>
      <w:r w:rsidRPr="00FF2E46">
        <w:rPr>
          <w:rFonts w:asciiTheme="minorHAnsi" w:eastAsia="Cambria" w:hAnsiTheme="minorHAnsi" w:cstheme="minorHAnsi"/>
          <w:b/>
          <w:spacing w:val="2"/>
          <w:w w:val="102"/>
          <w:sz w:val="22"/>
          <w:szCs w:val="22"/>
        </w:rPr>
        <w:t>a</w:t>
      </w:r>
      <w:r w:rsidRPr="00FF2E46">
        <w:rPr>
          <w:rFonts w:asciiTheme="minorHAnsi" w:eastAsia="Cambria" w:hAnsiTheme="minorHAnsi" w:cstheme="minorHAnsi"/>
          <w:b/>
          <w:spacing w:val="1"/>
          <w:w w:val="102"/>
          <w:sz w:val="22"/>
          <w:szCs w:val="22"/>
        </w:rPr>
        <w:t>ti</w:t>
      </w:r>
      <w:r w:rsidRPr="00FF2E46">
        <w:rPr>
          <w:rFonts w:asciiTheme="minorHAnsi" w:eastAsia="Cambria" w:hAnsiTheme="minorHAnsi" w:cstheme="minorHAnsi"/>
          <w:b/>
          <w:spacing w:val="2"/>
          <w:w w:val="102"/>
          <w:sz w:val="22"/>
          <w:szCs w:val="22"/>
        </w:rPr>
        <w:t>o</w:t>
      </w:r>
      <w:r w:rsidRPr="00FF2E46">
        <w:rPr>
          <w:rFonts w:asciiTheme="minorHAnsi" w:eastAsia="Cambria" w:hAnsiTheme="minorHAnsi" w:cstheme="minorHAnsi"/>
          <w:b/>
          <w:spacing w:val="3"/>
          <w:w w:val="102"/>
          <w:sz w:val="22"/>
          <w:szCs w:val="22"/>
        </w:rPr>
        <w:t>n</w:t>
      </w:r>
      <w:r w:rsidRPr="00FF2E46">
        <w:rPr>
          <w:rFonts w:asciiTheme="minorHAnsi" w:eastAsia="Cambria" w:hAnsiTheme="minorHAnsi" w:cstheme="minorHAnsi"/>
          <w:b/>
          <w:spacing w:val="2"/>
          <w:w w:val="102"/>
          <w:sz w:val="22"/>
          <w:szCs w:val="22"/>
        </w:rPr>
        <w:t>a</w:t>
      </w:r>
      <w:r w:rsidRPr="00FF2E46">
        <w:rPr>
          <w:rFonts w:asciiTheme="minorHAnsi" w:eastAsia="Cambria" w:hAnsiTheme="minorHAnsi" w:cstheme="minorHAnsi"/>
          <w:b/>
          <w:spacing w:val="1"/>
          <w:w w:val="45"/>
          <w:sz w:val="22"/>
          <w:szCs w:val="22"/>
        </w:rPr>
        <w:t>l    </w:t>
      </w:r>
      <w:r w:rsidRPr="00FF2E46">
        <w:rPr>
          <w:rFonts w:asciiTheme="minorHAnsi" w:eastAsia="Cambria" w:hAnsiTheme="minorHAnsi" w:cstheme="minorHAnsi"/>
          <w:b/>
          <w:spacing w:val="2"/>
          <w:w w:val="102"/>
          <w:sz w:val="22"/>
          <w:szCs w:val="22"/>
        </w:rPr>
        <w:t>Ca</w:t>
      </w:r>
      <w:r w:rsidRPr="00FF2E46">
        <w:rPr>
          <w:rFonts w:asciiTheme="minorHAnsi" w:eastAsia="Cambria" w:hAnsiTheme="minorHAnsi" w:cstheme="minorHAnsi"/>
          <w:b/>
          <w:spacing w:val="3"/>
          <w:w w:val="102"/>
          <w:sz w:val="22"/>
          <w:szCs w:val="22"/>
        </w:rPr>
        <w:t>n</w:t>
      </w:r>
      <w:r w:rsidRPr="00FF2E46">
        <w:rPr>
          <w:rFonts w:asciiTheme="minorHAnsi" w:eastAsia="Cambria" w:hAnsiTheme="minorHAnsi" w:cstheme="minorHAnsi"/>
          <w:b/>
          <w:spacing w:val="2"/>
          <w:w w:val="103"/>
          <w:sz w:val="22"/>
          <w:szCs w:val="22"/>
        </w:rPr>
        <w:t>ce</w:t>
      </w:r>
      <w:r w:rsidRPr="00FF2E46">
        <w:rPr>
          <w:rFonts w:asciiTheme="minorHAnsi" w:eastAsia="Cambria" w:hAnsiTheme="minorHAnsi" w:cstheme="minorHAnsi"/>
          <w:b/>
          <w:spacing w:val="2"/>
          <w:w w:val="102"/>
          <w:sz w:val="22"/>
          <w:szCs w:val="22"/>
        </w:rPr>
        <w:t>r</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spacing w:val="1"/>
          <w:w w:val="25"/>
          <w:sz w:val="22"/>
          <w:szCs w:val="22"/>
        </w:rPr>
        <w:t> </w:t>
      </w:r>
      <w:r w:rsidRPr="00FF2E46">
        <w:rPr>
          <w:rFonts w:asciiTheme="minorHAnsi" w:eastAsia="Cambria" w:hAnsiTheme="minorHAnsi" w:cstheme="minorHAnsi"/>
          <w:b/>
          <w:spacing w:val="1"/>
          <w:w w:val="102"/>
          <w:sz w:val="22"/>
          <w:szCs w:val="22"/>
        </w:rPr>
        <w:t>I</w:t>
      </w:r>
      <w:r w:rsidRPr="00FF2E46">
        <w:rPr>
          <w:rFonts w:asciiTheme="minorHAnsi" w:eastAsia="Cambria" w:hAnsiTheme="minorHAnsi" w:cstheme="minorHAnsi"/>
          <w:b/>
          <w:spacing w:val="3"/>
          <w:w w:val="102"/>
          <w:sz w:val="22"/>
          <w:szCs w:val="22"/>
        </w:rPr>
        <w:t>n</w:t>
      </w:r>
      <w:r w:rsidRPr="00FF2E46">
        <w:rPr>
          <w:rFonts w:asciiTheme="minorHAnsi" w:eastAsia="Cambria" w:hAnsiTheme="minorHAnsi" w:cstheme="minorHAnsi"/>
          <w:b/>
          <w:spacing w:val="2"/>
          <w:w w:val="103"/>
          <w:sz w:val="22"/>
          <w:szCs w:val="22"/>
        </w:rPr>
        <w:t>s</w:t>
      </w:r>
      <w:r w:rsidRPr="00FF2E46">
        <w:rPr>
          <w:rFonts w:asciiTheme="minorHAnsi" w:eastAsia="Cambria" w:hAnsiTheme="minorHAnsi" w:cstheme="minorHAnsi"/>
          <w:b/>
          <w:spacing w:val="1"/>
          <w:w w:val="102"/>
          <w:sz w:val="22"/>
          <w:szCs w:val="22"/>
        </w:rPr>
        <w:t>tit</w:t>
      </w:r>
      <w:r w:rsidRPr="00FF2E46">
        <w:rPr>
          <w:rFonts w:asciiTheme="minorHAnsi" w:eastAsia="Cambria" w:hAnsiTheme="minorHAnsi" w:cstheme="minorHAnsi"/>
          <w:b/>
          <w:spacing w:val="2"/>
          <w:w w:val="102"/>
          <w:sz w:val="22"/>
          <w:szCs w:val="22"/>
        </w:rPr>
        <w:t>u</w:t>
      </w:r>
      <w:r w:rsidRPr="00FF2E46">
        <w:rPr>
          <w:rFonts w:asciiTheme="minorHAnsi" w:eastAsia="Cambria" w:hAnsiTheme="minorHAnsi" w:cstheme="minorHAnsi"/>
          <w:b/>
          <w:spacing w:val="1"/>
          <w:w w:val="102"/>
          <w:sz w:val="22"/>
          <w:szCs w:val="22"/>
        </w:rPr>
        <w:t>t</w:t>
      </w:r>
      <w:r w:rsidRPr="00FF2E46">
        <w:rPr>
          <w:rFonts w:asciiTheme="minorHAnsi" w:eastAsia="Cambria" w:hAnsiTheme="minorHAnsi" w:cstheme="minorHAnsi"/>
          <w:b/>
          <w:spacing w:val="2"/>
          <w:w w:val="103"/>
          <w:sz w:val="22"/>
          <w:szCs w:val="22"/>
        </w:rPr>
        <w:t>e</w:t>
      </w:r>
      <w:r w:rsidRPr="00FF2E46">
        <w:rPr>
          <w:rFonts w:asciiTheme="minorHAnsi" w:eastAsia="Cambria" w:hAnsiTheme="minorHAnsi" w:cstheme="minorHAnsi"/>
          <w:b/>
          <w:spacing w:val="1"/>
          <w:w w:val="103"/>
          <w:sz w:val="22"/>
          <w:szCs w:val="22"/>
        </w:rPr>
        <w:t>,</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spacing w:val="3"/>
          <w:w w:val="102"/>
          <w:sz w:val="22"/>
          <w:szCs w:val="22"/>
        </w:rPr>
        <w:t>B</w:t>
      </w:r>
      <w:r w:rsidRPr="00FF2E46">
        <w:rPr>
          <w:rFonts w:asciiTheme="minorHAnsi" w:eastAsia="Cambria" w:hAnsiTheme="minorHAnsi" w:cstheme="minorHAnsi"/>
          <w:spacing w:val="2"/>
          <w:w w:val="102"/>
          <w:sz w:val="22"/>
          <w:szCs w:val="22"/>
        </w:rPr>
        <w:t>e</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2"/>
          <w:sz w:val="22"/>
          <w:szCs w:val="22"/>
        </w:rPr>
        <w:t>h</w:t>
      </w:r>
      <w:r w:rsidRPr="00FF2E46">
        <w:rPr>
          <w:rFonts w:asciiTheme="minorHAnsi" w:eastAsia="Cambria" w:hAnsiTheme="minorHAnsi" w:cstheme="minorHAnsi"/>
          <w:spacing w:val="2"/>
          <w:w w:val="103"/>
          <w:sz w:val="22"/>
          <w:szCs w:val="22"/>
        </w:rPr>
        <w:t>es</w:t>
      </w:r>
      <w:r w:rsidRPr="00FF2E46">
        <w:rPr>
          <w:rFonts w:asciiTheme="minorHAnsi" w:eastAsia="Cambria" w:hAnsiTheme="minorHAnsi" w:cstheme="minorHAnsi"/>
          <w:spacing w:val="2"/>
          <w:w w:val="102"/>
          <w:sz w:val="22"/>
          <w:szCs w:val="22"/>
        </w:rPr>
        <w:t>da</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MD</w:t>
      </w:r>
      <w:r w:rsidRPr="00FF2E46">
        <w:rPr>
          <w:rFonts w:asciiTheme="minorHAnsi" w:eastAsia="Cambria" w:hAnsiTheme="minorHAnsi" w:cstheme="minorHAnsi"/>
          <w:spacing w:val="1"/>
          <w:w w:val="59"/>
          <w:sz w:val="22"/>
          <w:szCs w:val="22"/>
        </w:rPr>
        <w:t>,    </w:t>
      </w:r>
      <w:r w:rsidRPr="00FF2E46">
        <w:rPr>
          <w:rFonts w:asciiTheme="minorHAnsi" w:eastAsia="Cambria" w:hAnsiTheme="minorHAnsi" w:cstheme="minorHAnsi"/>
          <w:spacing w:val="2"/>
          <w:w w:val="59"/>
          <w:sz w:val="22"/>
          <w:szCs w:val="22"/>
        </w:rPr>
        <w:t>S</w:t>
      </w:r>
      <w:r w:rsidRPr="00FF2E46">
        <w:rPr>
          <w:rFonts w:asciiTheme="minorHAnsi" w:eastAsia="Cambria" w:hAnsiTheme="minorHAnsi" w:cstheme="minorHAnsi"/>
          <w:spacing w:val="2"/>
          <w:w w:val="102"/>
          <w:sz w:val="22"/>
          <w:szCs w:val="22"/>
        </w:rPr>
        <w:t>u</w:t>
      </w:r>
      <w:r w:rsidRPr="00FF2E46">
        <w:rPr>
          <w:rFonts w:asciiTheme="minorHAnsi" w:eastAsia="Cambria" w:hAnsiTheme="minorHAnsi" w:cstheme="minorHAnsi"/>
          <w:spacing w:val="3"/>
          <w:w w:val="102"/>
          <w:sz w:val="22"/>
          <w:szCs w:val="22"/>
        </w:rPr>
        <w:t>mm</w:t>
      </w:r>
      <w:r w:rsidRPr="00FF2E46">
        <w:rPr>
          <w:rFonts w:asciiTheme="minorHAnsi" w:eastAsia="Cambria" w:hAnsiTheme="minorHAnsi" w:cstheme="minorHAnsi"/>
          <w:spacing w:val="2"/>
          <w:w w:val="103"/>
          <w:sz w:val="22"/>
          <w:szCs w:val="22"/>
        </w:rPr>
        <w:t>er</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2010</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3"/>
          <w:w w:val="102"/>
          <w:sz w:val="22"/>
          <w:szCs w:val="22"/>
        </w:rPr>
        <w:t>R</w:t>
      </w:r>
      <w:r w:rsidRPr="00FF2E46">
        <w:rPr>
          <w:rFonts w:asciiTheme="minorHAnsi" w:eastAsia="Cambria" w:hAnsiTheme="minorHAnsi" w:cstheme="minorHAnsi"/>
          <w:spacing w:val="2"/>
          <w:w w:val="102"/>
          <w:sz w:val="22"/>
          <w:szCs w:val="22"/>
        </w:rPr>
        <w:t>e</w:t>
      </w:r>
      <w:r w:rsidRPr="00FF2E46">
        <w:rPr>
          <w:rFonts w:asciiTheme="minorHAnsi" w:eastAsia="Cambria" w:hAnsiTheme="minorHAnsi" w:cstheme="minorHAnsi"/>
          <w:spacing w:val="2"/>
          <w:w w:val="103"/>
          <w:sz w:val="22"/>
          <w:szCs w:val="22"/>
        </w:rPr>
        <w:t>se</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rc</w:t>
      </w:r>
      <w:r w:rsidRPr="00FF2E46">
        <w:rPr>
          <w:rFonts w:asciiTheme="minorHAnsi" w:eastAsia="Cambria" w:hAnsiTheme="minorHAnsi" w:cstheme="minorHAnsi"/>
          <w:spacing w:val="2"/>
          <w:w w:val="102"/>
          <w:sz w:val="22"/>
          <w:szCs w:val="22"/>
        </w:rPr>
        <w:t>h</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1"/>
          <w:w w:val="102"/>
          <w:sz w:val="22"/>
          <w:szCs w:val="22"/>
        </w:rPr>
        <w:t>I</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er</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Lab</w:t>
      </w:r>
      <w:r w:rsidRPr="00FF2E46">
        <w:rPr>
          <w:rFonts w:asciiTheme="minorHAnsi" w:eastAsia="Cambria" w:hAnsiTheme="minorHAnsi" w:cstheme="minorHAnsi"/>
          <w:spacing w:val="2"/>
          <w:w w:val="103"/>
          <w:sz w:val="22"/>
          <w:szCs w:val="22"/>
        </w:rPr>
        <w:t>or</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ory</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1"/>
          <w:w w:val="103"/>
          <w:sz w:val="22"/>
          <w:szCs w:val="22"/>
        </w:rPr>
        <w:t>f</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D</w:t>
      </w:r>
      <w:r w:rsidRPr="00FF2E46">
        <w:rPr>
          <w:rFonts w:asciiTheme="minorHAnsi" w:eastAsia="Cambria" w:hAnsiTheme="minorHAnsi" w:cstheme="minorHAnsi"/>
          <w:spacing w:val="2"/>
          <w:w w:val="103"/>
          <w:sz w:val="22"/>
          <w:szCs w:val="22"/>
        </w:rPr>
        <w:t>r</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G</w:t>
      </w:r>
      <w:r w:rsidRPr="00FF2E46">
        <w:rPr>
          <w:rFonts w:asciiTheme="minorHAnsi" w:eastAsia="Cambria" w:hAnsiTheme="minorHAnsi" w:cstheme="minorHAnsi"/>
          <w:spacing w:val="2"/>
          <w:w w:val="103"/>
          <w:sz w:val="22"/>
          <w:szCs w:val="22"/>
        </w:rPr>
        <w:t>ov</w:t>
      </w:r>
      <w:r w:rsidRPr="00FF2E46">
        <w:rPr>
          <w:rFonts w:asciiTheme="minorHAnsi" w:eastAsia="Cambria" w:hAnsiTheme="minorHAnsi" w:cstheme="minorHAnsi"/>
          <w:spacing w:val="1"/>
          <w:w w:val="59"/>
          <w:sz w:val="22"/>
          <w:szCs w:val="22"/>
        </w:rPr>
        <w:t>.    </w:t>
      </w:r>
      <w:r w:rsidRPr="00FF2E46">
        <w:rPr>
          <w:rFonts w:asciiTheme="minorHAnsi" w:eastAsia="Cambria" w:hAnsiTheme="minorHAnsi" w:cstheme="minorHAnsi"/>
          <w:spacing w:val="2"/>
          <w:w w:val="59"/>
          <w:sz w:val="22"/>
          <w:szCs w:val="22"/>
        </w:rPr>
        <w:t>S</w:t>
      </w:r>
      <w:r w:rsidRPr="00FF2E46">
        <w:rPr>
          <w:rFonts w:asciiTheme="minorHAnsi" w:eastAsia="Cambria" w:hAnsiTheme="minorHAnsi" w:cstheme="minorHAnsi"/>
          <w:spacing w:val="2"/>
          <w:w w:val="103"/>
          <w:sz w:val="22"/>
          <w:szCs w:val="22"/>
        </w:rPr>
        <w:t>c</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spacing w:val="2"/>
          <w:w w:val="102"/>
          <w:sz w:val="22"/>
          <w:szCs w:val="22"/>
        </w:rPr>
        <w:t>t</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w w:val="25"/>
          <w:sz w:val="22"/>
          <w:szCs w:val="22"/>
        </w:rPr>
        <w:t xml:space="preserve">    </w:t>
      </w:r>
    </w:p>
    <w:p w14:paraId="5EB424CC" w14:textId="77777777" w:rsidR="00E86B7B" w:rsidRPr="00FF2E46" w:rsidRDefault="0098380E" w:rsidP="00FF2E46">
      <w:pPr>
        <w:spacing w:before="14"/>
        <w:ind w:left="1145"/>
        <w:rPr>
          <w:rFonts w:asciiTheme="minorHAnsi" w:eastAsia="Cambria" w:hAnsiTheme="minorHAnsi" w:cstheme="minorHAnsi"/>
          <w:sz w:val="22"/>
          <w:szCs w:val="22"/>
        </w:rPr>
      </w:pPr>
      <w:r w:rsidRPr="00FF2E46">
        <w:rPr>
          <w:rFonts w:asciiTheme="minorHAnsi" w:hAnsiTheme="minorHAnsi" w:cstheme="minorHAnsi"/>
          <w:w w:val="135"/>
          <w:sz w:val="22"/>
          <w:szCs w:val="22"/>
        </w:rPr>
        <w:t xml:space="preserve">•  </w:t>
      </w:r>
      <w:r w:rsidRPr="00FF2E46">
        <w:rPr>
          <w:rFonts w:asciiTheme="minorHAnsi" w:hAnsiTheme="minorHAnsi" w:cstheme="minorHAnsi"/>
          <w:spacing w:val="38"/>
          <w:w w:val="135"/>
          <w:sz w:val="22"/>
          <w:szCs w:val="22"/>
        </w:rPr>
        <w:t xml:space="preserve"> </w:t>
      </w:r>
      <w:r w:rsidRPr="00FF2E46">
        <w:rPr>
          <w:rFonts w:asciiTheme="minorHAnsi" w:eastAsia="Cambria" w:hAnsiTheme="minorHAnsi" w:cstheme="minorHAnsi"/>
          <w:spacing w:val="3"/>
          <w:sz w:val="22"/>
          <w:szCs w:val="22"/>
        </w:rPr>
        <w:t>A</w:t>
      </w:r>
      <w:r w:rsidRPr="00FF2E46">
        <w:rPr>
          <w:rFonts w:asciiTheme="minorHAnsi" w:eastAsia="Cambria" w:hAnsiTheme="minorHAnsi" w:cstheme="minorHAnsi"/>
          <w:spacing w:val="2"/>
          <w:sz w:val="22"/>
          <w:szCs w:val="22"/>
        </w:rPr>
        <w:t>ss</w:t>
      </w:r>
      <w:r w:rsidRPr="00FF2E46">
        <w:rPr>
          <w:rFonts w:asciiTheme="minorHAnsi" w:eastAsia="Cambria" w:hAnsiTheme="minorHAnsi" w:cstheme="minorHAnsi"/>
          <w:spacing w:val="1"/>
          <w:sz w:val="22"/>
          <w:szCs w:val="22"/>
        </w:rPr>
        <w:t>i</w:t>
      </w:r>
      <w:r w:rsidRPr="00FF2E46">
        <w:rPr>
          <w:rFonts w:asciiTheme="minorHAnsi" w:eastAsia="Cambria" w:hAnsiTheme="minorHAnsi" w:cstheme="minorHAnsi"/>
          <w:spacing w:val="2"/>
          <w:sz w:val="22"/>
          <w:szCs w:val="22"/>
        </w:rPr>
        <w:t>s</w:t>
      </w:r>
      <w:r w:rsidRPr="00FF2E46">
        <w:rPr>
          <w:rFonts w:asciiTheme="minorHAnsi" w:eastAsia="Cambria" w:hAnsiTheme="minorHAnsi" w:cstheme="minorHAnsi"/>
          <w:spacing w:val="1"/>
          <w:sz w:val="22"/>
          <w:szCs w:val="22"/>
        </w:rPr>
        <w:t>t</w:t>
      </w:r>
      <w:r w:rsidRPr="00FF2E46">
        <w:rPr>
          <w:rFonts w:asciiTheme="minorHAnsi" w:eastAsia="Cambria" w:hAnsiTheme="minorHAnsi" w:cstheme="minorHAnsi"/>
          <w:spacing w:val="2"/>
          <w:sz w:val="22"/>
          <w:szCs w:val="22"/>
        </w:rPr>
        <w:t>ed</w:t>
      </w:r>
      <w:r w:rsidRPr="00FF2E46">
        <w:rPr>
          <w:rFonts w:asciiTheme="minorHAnsi" w:eastAsia="Cambria" w:hAnsiTheme="minorHAnsi" w:cstheme="minorHAnsi"/>
          <w:spacing w:val="7"/>
          <w:sz w:val="22"/>
          <w:szCs w:val="22"/>
        </w:rPr>
        <w:t xml:space="preserve"> </w:t>
      </w:r>
      <w:r w:rsidRPr="00FF2E46">
        <w:rPr>
          <w:rFonts w:asciiTheme="minorHAnsi" w:eastAsia="Cambria" w:hAnsiTheme="minorHAnsi" w:cstheme="minorHAnsi"/>
          <w:spacing w:val="1"/>
          <w:sz w:val="22"/>
          <w:szCs w:val="22"/>
        </w:rPr>
        <w:t> </w:t>
      </w:r>
      <w:r w:rsidRPr="00FF2E46">
        <w:rPr>
          <w:rFonts w:asciiTheme="minorHAnsi" w:eastAsia="Cambria" w:hAnsiTheme="minorHAnsi" w:cstheme="minorHAnsi"/>
          <w:spacing w:val="2"/>
          <w:w w:val="102"/>
          <w:sz w:val="22"/>
          <w:szCs w:val="22"/>
        </w:rPr>
        <w:t>p</w:t>
      </w:r>
      <w:r w:rsidRPr="00FF2E46">
        <w:rPr>
          <w:rFonts w:asciiTheme="minorHAnsi" w:eastAsia="Cambria" w:hAnsiTheme="minorHAnsi" w:cstheme="minorHAnsi"/>
          <w:spacing w:val="2"/>
          <w:w w:val="103"/>
          <w:sz w:val="22"/>
          <w:szCs w:val="22"/>
        </w:rPr>
        <w:t>os</w:t>
      </w:r>
      <w:r w:rsidRPr="00FF2E46">
        <w:rPr>
          <w:rFonts w:asciiTheme="minorHAnsi" w:eastAsia="Cambria" w:hAnsiTheme="minorHAnsi" w:cstheme="minorHAnsi"/>
          <w:spacing w:val="2"/>
          <w:w w:val="102"/>
          <w:sz w:val="22"/>
          <w:szCs w:val="22"/>
        </w:rPr>
        <w:t>t</w:t>
      </w:r>
      <w:r w:rsidRPr="00FF2E46">
        <w:rPr>
          <w:rFonts w:asciiTheme="minorHAnsi" w:eastAsia="Cambria" w:hAnsiTheme="minorHAnsi" w:cstheme="minorHAnsi"/>
          <w:w w:val="34"/>
          <w:sz w:val="22"/>
          <w:szCs w:val="22"/>
        </w:rPr>
        <w:t>-­</w:t>
      </w:r>
      <w:r w:rsidRPr="00FF2E46">
        <w:rPr>
          <w:rFonts w:asciiTheme="minorHAnsi" w:eastAsia="Cambria" w:hAnsiTheme="minorHAnsi" w:cstheme="minorHAnsi"/>
          <w:spacing w:val="1"/>
          <w:w w:val="34"/>
          <w:sz w:val="22"/>
          <w:szCs w:val="22"/>
        </w:rPr>
        <w:t>‐</w:t>
      </w:r>
      <w:r w:rsidRPr="00FF2E46">
        <w:rPr>
          <w:rFonts w:asciiTheme="minorHAnsi" w:eastAsia="Cambria" w:hAnsiTheme="minorHAnsi" w:cstheme="minorHAnsi"/>
          <w:spacing w:val="2"/>
          <w:w w:val="103"/>
          <w:sz w:val="22"/>
          <w:szCs w:val="22"/>
        </w:rPr>
        <w:t>doc</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or</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1"/>
          <w:w w:val="103"/>
          <w:sz w:val="22"/>
          <w:szCs w:val="22"/>
        </w:rPr>
        <w:t>l</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rese</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rc</w:t>
      </w:r>
      <w:r w:rsidRPr="00FF2E46">
        <w:rPr>
          <w:rFonts w:asciiTheme="minorHAnsi" w:eastAsia="Cambria" w:hAnsiTheme="minorHAnsi" w:cstheme="minorHAnsi"/>
          <w:spacing w:val="2"/>
          <w:w w:val="102"/>
          <w:sz w:val="22"/>
          <w:szCs w:val="22"/>
        </w:rPr>
        <w:t>h</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63"/>
          <w:sz w:val="22"/>
          <w:szCs w:val="22"/>
        </w:rPr>
        <w:t xml:space="preserve">rs   </w:t>
      </w:r>
      <w:r w:rsidRPr="00FF2E46">
        <w:rPr>
          <w:rFonts w:asciiTheme="minorHAnsi" w:eastAsia="Cambria" w:hAnsiTheme="minorHAnsi" w:cstheme="minorHAnsi"/>
          <w:spacing w:val="1"/>
          <w:w w:val="63"/>
          <w:sz w:val="22"/>
          <w:szCs w:val="22"/>
        </w:rPr>
        <w:t> </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d</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ssec</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ng</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sp</w:t>
      </w:r>
      <w:r w:rsidRPr="00FF2E46">
        <w:rPr>
          <w:rFonts w:asciiTheme="minorHAnsi" w:eastAsia="Cambria" w:hAnsiTheme="minorHAnsi" w:cstheme="minorHAnsi"/>
          <w:spacing w:val="2"/>
          <w:w w:val="103"/>
          <w:sz w:val="22"/>
          <w:szCs w:val="22"/>
        </w:rPr>
        <w:t>ec</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3"/>
          <w:w w:val="102"/>
          <w:sz w:val="22"/>
          <w:szCs w:val="22"/>
        </w:rPr>
        <w:t>m</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w w:val="25"/>
          <w:sz w:val="22"/>
          <w:szCs w:val="22"/>
        </w:rPr>
        <w:t xml:space="preserve">    </w:t>
      </w:r>
    </w:p>
    <w:p w14:paraId="3FF48664" w14:textId="77777777" w:rsidR="00E86B7B" w:rsidRPr="00FF2E46" w:rsidRDefault="0098380E" w:rsidP="00FF2E46">
      <w:pPr>
        <w:spacing w:before="61"/>
        <w:ind w:left="1145"/>
        <w:rPr>
          <w:rFonts w:asciiTheme="minorHAnsi" w:eastAsia="Cambria" w:hAnsiTheme="minorHAnsi" w:cstheme="minorHAnsi"/>
          <w:sz w:val="22"/>
          <w:szCs w:val="22"/>
        </w:rPr>
      </w:pPr>
      <w:r w:rsidRPr="00FF2E46">
        <w:rPr>
          <w:rFonts w:asciiTheme="minorHAnsi" w:hAnsiTheme="minorHAnsi" w:cstheme="minorHAnsi"/>
          <w:w w:val="135"/>
          <w:sz w:val="22"/>
          <w:szCs w:val="22"/>
        </w:rPr>
        <w:t xml:space="preserve">•  </w:t>
      </w:r>
      <w:r w:rsidRPr="00FF2E46">
        <w:rPr>
          <w:rFonts w:asciiTheme="minorHAnsi" w:hAnsiTheme="minorHAnsi" w:cstheme="minorHAnsi"/>
          <w:spacing w:val="38"/>
          <w:w w:val="135"/>
          <w:sz w:val="22"/>
          <w:szCs w:val="22"/>
        </w:rPr>
        <w:t xml:space="preserve"> </w:t>
      </w:r>
      <w:r w:rsidRPr="00FF2E46">
        <w:rPr>
          <w:rFonts w:asciiTheme="minorHAnsi" w:eastAsia="Cambria" w:hAnsiTheme="minorHAnsi" w:cstheme="minorHAnsi"/>
          <w:spacing w:val="2"/>
          <w:w w:val="102"/>
          <w:sz w:val="22"/>
          <w:szCs w:val="22"/>
        </w:rPr>
        <w:t>Condu</w:t>
      </w:r>
      <w:r w:rsidRPr="00FF2E46">
        <w:rPr>
          <w:rFonts w:asciiTheme="minorHAnsi" w:eastAsia="Cambria" w:hAnsiTheme="minorHAnsi" w:cstheme="minorHAnsi"/>
          <w:spacing w:val="2"/>
          <w:w w:val="103"/>
          <w:sz w:val="22"/>
          <w:szCs w:val="22"/>
        </w:rPr>
        <w:t>c</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55"/>
          <w:sz w:val="22"/>
          <w:szCs w:val="22"/>
        </w:rPr>
        <w:t xml:space="preserve">d   </w:t>
      </w:r>
      <w:r w:rsidRPr="00FF2E46">
        <w:rPr>
          <w:rFonts w:asciiTheme="minorHAnsi" w:eastAsia="Cambria" w:hAnsiTheme="minorHAnsi" w:cstheme="minorHAnsi"/>
          <w:spacing w:val="1"/>
          <w:w w:val="55"/>
          <w:sz w:val="22"/>
          <w:szCs w:val="22"/>
        </w:rPr>
        <w:t> </w:t>
      </w:r>
      <w:r w:rsidRPr="00FF2E46">
        <w:rPr>
          <w:rFonts w:asciiTheme="minorHAnsi" w:eastAsia="Cambria" w:hAnsiTheme="minorHAnsi" w:cstheme="minorHAnsi"/>
          <w:spacing w:val="2"/>
          <w:w w:val="103"/>
          <w:sz w:val="22"/>
          <w:szCs w:val="22"/>
        </w:rPr>
        <w:t>resec</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on</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an</w:t>
      </w:r>
      <w:r w:rsidRPr="00FF2E46">
        <w:rPr>
          <w:rFonts w:asciiTheme="minorHAnsi" w:eastAsia="Cambria" w:hAnsiTheme="minorHAnsi" w:cstheme="minorHAnsi"/>
          <w:spacing w:val="2"/>
          <w:w w:val="55"/>
          <w:sz w:val="22"/>
          <w:szCs w:val="22"/>
        </w:rPr>
        <w:t xml:space="preserve">d   </w:t>
      </w:r>
      <w:r w:rsidRPr="00FF2E46">
        <w:rPr>
          <w:rFonts w:asciiTheme="minorHAnsi" w:eastAsia="Cambria" w:hAnsiTheme="minorHAnsi" w:cstheme="minorHAnsi"/>
          <w:spacing w:val="1"/>
          <w:w w:val="55"/>
          <w:sz w:val="22"/>
          <w:szCs w:val="22"/>
        </w:rPr>
        <w:t> </w:t>
      </w:r>
      <w:r w:rsidRPr="00FF2E46">
        <w:rPr>
          <w:rFonts w:asciiTheme="minorHAnsi" w:eastAsia="Cambria" w:hAnsiTheme="minorHAnsi" w:cstheme="minorHAnsi"/>
          <w:spacing w:val="2"/>
          <w:w w:val="102"/>
          <w:sz w:val="22"/>
          <w:szCs w:val="22"/>
        </w:rPr>
        <w:t>ana</w:t>
      </w:r>
      <w:r w:rsidRPr="00FF2E46">
        <w:rPr>
          <w:rFonts w:asciiTheme="minorHAnsi" w:eastAsia="Cambria" w:hAnsiTheme="minorHAnsi" w:cstheme="minorHAnsi"/>
          <w:spacing w:val="1"/>
          <w:w w:val="103"/>
          <w:sz w:val="22"/>
          <w:szCs w:val="22"/>
        </w:rPr>
        <w:t>l</w:t>
      </w:r>
      <w:r w:rsidRPr="00FF2E46">
        <w:rPr>
          <w:rFonts w:asciiTheme="minorHAnsi" w:eastAsia="Cambria" w:hAnsiTheme="minorHAnsi" w:cstheme="minorHAnsi"/>
          <w:spacing w:val="2"/>
          <w:w w:val="103"/>
          <w:sz w:val="22"/>
          <w:szCs w:val="22"/>
        </w:rPr>
        <w:t>y</w:t>
      </w:r>
      <w:r w:rsidRPr="00FF2E46">
        <w:rPr>
          <w:rFonts w:asciiTheme="minorHAnsi" w:eastAsia="Cambria" w:hAnsiTheme="minorHAnsi" w:cstheme="minorHAnsi"/>
          <w:spacing w:val="2"/>
          <w:w w:val="102"/>
          <w:sz w:val="22"/>
          <w:szCs w:val="22"/>
        </w:rPr>
        <w:t>z</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55"/>
          <w:sz w:val="22"/>
          <w:szCs w:val="22"/>
        </w:rPr>
        <w:t xml:space="preserve">d   </w:t>
      </w:r>
      <w:r w:rsidRPr="00FF2E46">
        <w:rPr>
          <w:rFonts w:asciiTheme="minorHAnsi" w:eastAsia="Cambria" w:hAnsiTheme="minorHAnsi" w:cstheme="minorHAnsi"/>
          <w:spacing w:val="1"/>
          <w:w w:val="55"/>
          <w:sz w:val="22"/>
          <w:szCs w:val="22"/>
        </w:rPr>
        <w:t> </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102"/>
          <w:sz w:val="22"/>
          <w:szCs w:val="22"/>
        </w:rPr>
        <w:t>nz</w:t>
      </w:r>
      <w:r w:rsidRPr="00FF2E46">
        <w:rPr>
          <w:rFonts w:asciiTheme="minorHAnsi" w:eastAsia="Cambria" w:hAnsiTheme="minorHAnsi" w:cstheme="minorHAnsi"/>
          <w:spacing w:val="2"/>
          <w:w w:val="103"/>
          <w:sz w:val="22"/>
          <w:szCs w:val="22"/>
        </w:rPr>
        <w:t>y</w:t>
      </w:r>
      <w:r w:rsidRPr="00FF2E46">
        <w:rPr>
          <w:rFonts w:asciiTheme="minorHAnsi" w:eastAsia="Cambria" w:hAnsiTheme="minorHAnsi" w:cstheme="minorHAnsi"/>
          <w:spacing w:val="3"/>
          <w:w w:val="102"/>
          <w:sz w:val="22"/>
          <w:szCs w:val="22"/>
        </w:rPr>
        <w:t>m</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ab</w:t>
      </w:r>
      <w:r w:rsidRPr="00FF2E46">
        <w:rPr>
          <w:rFonts w:asciiTheme="minorHAnsi" w:eastAsia="Cambria" w:hAnsiTheme="minorHAnsi" w:cstheme="minorHAnsi"/>
          <w:spacing w:val="2"/>
          <w:w w:val="103"/>
          <w:sz w:val="22"/>
          <w:szCs w:val="22"/>
        </w:rPr>
        <w:t>sor</w:t>
      </w:r>
      <w:r w:rsidRPr="00FF2E46">
        <w:rPr>
          <w:rFonts w:asciiTheme="minorHAnsi" w:eastAsia="Cambria" w:hAnsiTheme="minorHAnsi" w:cstheme="minorHAnsi"/>
          <w:spacing w:val="2"/>
          <w:w w:val="102"/>
          <w:sz w:val="22"/>
          <w:szCs w:val="22"/>
        </w:rPr>
        <w:t>p</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on</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ss</w:t>
      </w:r>
      <w:r w:rsidRPr="00FF2E46">
        <w:rPr>
          <w:rFonts w:asciiTheme="minorHAnsi" w:eastAsia="Cambria" w:hAnsiTheme="minorHAnsi" w:cstheme="minorHAnsi"/>
          <w:spacing w:val="2"/>
          <w:w w:val="102"/>
          <w:sz w:val="22"/>
          <w:szCs w:val="22"/>
        </w:rPr>
        <w:t>u</w:t>
      </w:r>
      <w:r w:rsidRPr="00FF2E46">
        <w:rPr>
          <w:rFonts w:asciiTheme="minorHAnsi" w:eastAsia="Cambria" w:hAnsiTheme="minorHAnsi" w:cstheme="minorHAnsi"/>
          <w:spacing w:val="1"/>
          <w:w w:val="103"/>
          <w:sz w:val="22"/>
          <w:szCs w:val="22"/>
        </w:rPr>
        <w:t>e</w:t>
      </w:r>
      <w:r w:rsidRPr="00FF2E46">
        <w:rPr>
          <w:rFonts w:asciiTheme="minorHAnsi" w:eastAsia="Cambria" w:hAnsiTheme="minorHAnsi" w:cstheme="minorHAnsi"/>
          <w:w w:val="25"/>
          <w:sz w:val="22"/>
          <w:szCs w:val="22"/>
        </w:rPr>
        <w:t xml:space="preserve">    </w:t>
      </w:r>
    </w:p>
    <w:p w14:paraId="22D493D4" w14:textId="77777777" w:rsidR="00E86B7B" w:rsidRPr="00FF2E46" w:rsidRDefault="0098380E" w:rsidP="00FF2E46">
      <w:pPr>
        <w:spacing w:before="66"/>
        <w:ind w:left="1145"/>
        <w:rPr>
          <w:rFonts w:asciiTheme="minorHAnsi" w:eastAsia="Cambria" w:hAnsiTheme="minorHAnsi" w:cstheme="minorHAnsi"/>
          <w:sz w:val="22"/>
          <w:szCs w:val="22"/>
        </w:rPr>
      </w:pPr>
      <w:r w:rsidRPr="00FF2E46">
        <w:rPr>
          <w:rFonts w:asciiTheme="minorHAnsi" w:hAnsiTheme="minorHAnsi" w:cstheme="minorHAnsi"/>
          <w:w w:val="135"/>
          <w:sz w:val="22"/>
          <w:szCs w:val="22"/>
        </w:rPr>
        <w:t xml:space="preserve">•  </w:t>
      </w:r>
      <w:r w:rsidRPr="00FF2E46">
        <w:rPr>
          <w:rFonts w:asciiTheme="minorHAnsi" w:hAnsiTheme="minorHAnsi" w:cstheme="minorHAnsi"/>
          <w:spacing w:val="38"/>
          <w:w w:val="135"/>
          <w:sz w:val="22"/>
          <w:szCs w:val="22"/>
        </w:rPr>
        <w:t xml:space="preserve"> </w:t>
      </w:r>
      <w:r w:rsidRPr="00FF2E46">
        <w:rPr>
          <w:rFonts w:asciiTheme="minorHAnsi" w:eastAsia="Cambria" w:hAnsiTheme="minorHAnsi" w:cstheme="minorHAnsi"/>
          <w:spacing w:val="2"/>
          <w:sz w:val="22"/>
          <w:szCs w:val="22"/>
        </w:rPr>
        <w:t>Ca</w:t>
      </w:r>
      <w:r w:rsidRPr="00FF2E46">
        <w:rPr>
          <w:rFonts w:asciiTheme="minorHAnsi" w:eastAsia="Cambria" w:hAnsiTheme="minorHAnsi" w:cstheme="minorHAnsi"/>
          <w:spacing w:val="1"/>
          <w:sz w:val="22"/>
          <w:szCs w:val="22"/>
        </w:rPr>
        <w:t>t</w:t>
      </w:r>
      <w:r w:rsidRPr="00FF2E46">
        <w:rPr>
          <w:rFonts w:asciiTheme="minorHAnsi" w:eastAsia="Cambria" w:hAnsiTheme="minorHAnsi" w:cstheme="minorHAnsi"/>
          <w:spacing w:val="2"/>
          <w:sz w:val="22"/>
          <w:szCs w:val="22"/>
        </w:rPr>
        <w:t>a</w:t>
      </w:r>
      <w:r w:rsidRPr="00FF2E46">
        <w:rPr>
          <w:rFonts w:asciiTheme="minorHAnsi" w:eastAsia="Cambria" w:hAnsiTheme="minorHAnsi" w:cstheme="minorHAnsi"/>
          <w:spacing w:val="1"/>
          <w:sz w:val="22"/>
          <w:szCs w:val="22"/>
        </w:rPr>
        <w:t>l</w:t>
      </w:r>
      <w:r w:rsidRPr="00FF2E46">
        <w:rPr>
          <w:rFonts w:asciiTheme="minorHAnsi" w:eastAsia="Cambria" w:hAnsiTheme="minorHAnsi" w:cstheme="minorHAnsi"/>
          <w:spacing w:val="2"/>
          <w:sz w:val="22"/>
          <w:szCs w:val="22"/>
        </w:rPr>
        <w:t>ogued</w:t>
      </w:r>
      <w:r w:rsidRPr="00FF2E46">
        <w:rPr>
          <w:rFonts w:asciiTheme="minorHAnsi" w:eastAsia="Cambria" w:hAnsiTheme="minorHAnsi" w:cstheme="minorHAnsi"/>
          <w:spacing w:val="12"/>
          <w:sz w:val="22"/>
          <w:szCs w:val="22"/>
        </w:rPr>
        <w:t xml:space="preserve"> </w:t>
      </w:r>
      <w:r w:rsidRPr="00FF2E46">
        <w:rPr>
          <w:rFonts w:asciiTheme="minorHAnsi" w:eastAsia="Cambria" w:hAnsiTheme="minorHAnsi" w:cstheme="minorHAnsi"/>
          <w:spacing w:val="1"/>
          <w:sz w:val="22"/>
          <w:szCs w:val="22"/>
        </w:rPr>
        <w:t> </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1"/>
          <w:w w:val="103"/>
          <w:sz w:val="22"/>
          <w:szCs w:val="22"/>
        </w:rPr>
        <w:t>ll</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da</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u</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1"/>
          <w:w w:val="103"/>
          <w:sz w:val="22"/>
          <w:szCs w:val="22"/>
        </w:rPr>
        <w:t>ili</w:t>
      </w:r>
      <w:r w:rsidRPr="00FF2E46">
        <w:rPr>
          <w:rFonts w:asciiTheme="minorHAnsi" w:eastAsia="Cambria" w:hAnsiTheme="minorHAnsi" w:cstheme="minorHAnsi"/>
          <w:spacing w:val="2"/>
          <w:w w:val="102"/>
          <w:sz w:val="22"/>
          <w:szCs w:val="22"/>
        </w:rPr>
        <w:t>z</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ng</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p</w:t>
      </w:r>
      <w:r w:rsidRPr="00FF2E46">
        <w:rPr>
          <w:rFonts w:asciiTheme="minorHAnsi" w:eastAsia="Cambria" w:hAnsiTheme="minorHAnsi" w:cstheme="minorHAnsi"/>
          <w:spacing w:val="2"/>
          <w:w w:val="103"/>
          <w:sz w:val="22"/>
          <w:szCs w:val="22"/>
        </w:rPr>
        <w:t>ro</w:t>
      </w:r>
      <w:r w:rsidRPr="00FF2E46">
        <w:rPr>
          <w:rFonts w:asciiTheme="minorHAnsi" w:eastAsia="Cambria" w:hAnsiTheme="minorHAnsi" w:cstheme="minorHAnsi"/>
          <w:spacing w:val="2"/>
          <w:w w:val="102"/>
          <w:sz w:val="22"/>
          <w:szCs w:val="22"/>
        </w:rPr>
        <w:t>p</w:t>
      </w:r>
      <w:r w:rsidRPr="00FF2E46">
        <w:rPr>
          <w:rFonts w:asciiTheme="minorHAnsi" w:eastAsia="Cambria" w:hAnsiTheme="minorHAnsi" w:cstheme="minorHAnsi"/>
          <w:spacing w:val="2"/>
          <w:w w:val="103"/>
          <w:sz w:val="22"/>
          <w:szCs w:val="22"/>
        </w:rPr>
        <w:t>r</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ry</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spacing w:val="1"/>
          <w:w w:val="103"/>
          <w:sz w:val="22"/>
          <w:szCs w:val="22"/>
        </w:rPr>
        <w:t>t</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spacing w:val="1"/>
          <w:w w:val="103"/>
          <w:sz w:val="22"/>
          <w:szCs w:val="22"/>
        </w:rPr>
        <w:t>ti</w:t>
      </w:r>
      <w:r w:rsidRPr="00FF2E46">
        <w:rPr>
          <w:rFonts w:asciiTheme="minorHAnsi" w:eastAsia="Cambria" w:hAnsiTheme="minorHAnsi" w:cstheme="minorHAnsi"/>
          <w:spacing w:val="2"/>
          <w:w w:val="103"/>
          <w:sz w:val="22"/>
          <w:szCs w:val="22"/>
        </w:rPr>
        <w:t>c</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1"/>
          <w:w w:val="103"/>
          <w:sz w:val="22"/>
          <w:szCs w:val="22"/>
        </w:rPr>
        <w:t>l</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so</w:t>
      </w:r>
      <w:r w:rsidRPr="00FF2E46">
        <w:rPr>
          <w:rFonts w:asciiTheme="minorHAnsi" w:eastAsia="Cambria" w:hAnsiTheme="minorHAnsi" w:cstheme="minorHAnsi"/>
          <w:spacing w:val="1"/>
          <w:w w:val="103"/>
          <w:sz w:val="22"/>
          <w:szCs w:val="22"/>
        </w:rPr>
        <w:t>f</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3"/>
          <w:w w:val="102"/>
          <w:sz w:val="22"/>
          <w:szCs w:val="22"/>
        </w:rPr>
        <w:t>w</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r</w:t>
      </w:r>
      <w:r w:rsidRPr="00FF2E46">
        <w:rPr>
          <w:rFonts w:asciiTheme="minorHAnsi" w:eastAsia="Cambria" w:hAnsiTheme="minorHAnsi" w:cstheme="minorHAnsi"/>
          <w:spacing w:val="3"/>
          <w:w w:val="103"/>
          <w:sz w:val="22"/>
          <w:szCs w:val="22"/>
        </w:rPr>
        <w:t>e</w:t>
      </w:r>
      <w:r w:rsidRPr="00FF2E46">
        <w:rPr>
          <w:rFonts w:asciiTheme="minorHAnsi" w:eastAsia="Cambria" w:hAnsiTheme="minorHAnsi" w:cstheme="minorHAnsi"/>
          <w:w w:val="25"/>
          <w:sz w:val="22"/>
          <w:szCs w:val="22"/>
        </w:rPr>
        <w:t xml:space="preserve">    </w:t>
      </w:r>
    </w:p>
    <w:p w14:paraId="5037FC43" w14:textId="77777777" w:rsidR="00E86B7B" w:rsidRPr="00FF2E46" w:rsidRDefault="0098380E" w:rsidP="00FF2E46">
      <w:pPr>
        <w:spacing w:before="46"/>
        <w:ind w:left="785"/>
        <w:rPr>
          <w:rFonts w:asciiTheme="minorHAnsi" w:eastAsia="Cambria" w:hAnsiTheme="minorHAnsi" w:cstheme="minorHAnsi"/>
          <w:sz w:val="22"/>
          <w:szCs w:val="22"/>
        </w:rPr>
      </w:pP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w w:val="25"/>
          <w:sz w:val="22"/>
          <w:szCs w:val="22"/>
        </w:rPr>
        <w:t> </w:t>
      </w:r>
    </w:p>
    <w:p w14:paraId="0ED584CA" w14:textId="77777777" w:rsidR="00E86B7B" w:rsidRPr="00FF2E46" w:rsidRDefault="0098380E" w:rsidP="00FF2E46">
      <w:pPr>
        <w:spacing w:before="51"/>
        <w:ind w:left="785"/>
        <w:rPr>
          <w:rFonts w:asciiTheme="minorHAnsi" w:eastAsia="Cambria" w:hAnsiTheme="minorHAnsi" w:cstheme="minorHAnsi"/>
          <w:sz w:val="22"/>
          <w:szCs w:val="22"/>
        </w:rPr>
      </w:pPr>
      <w:r w:rsidRPr="00FF2E46">
        <w:rPr>
          <w:rFonts w:asciiTheme="minorHAnsi" w:eastAsia="Cambria" w:hAnsiTheme="minorHAnsi" w:cstheme="minorHAnsi"/>
          <w:b/>
          <w:spacing w:val="2"/>
          <w:sz w:val="22"/>
          <w:szCs w:val="22"/>
        </w:rPr>
        <w:t>E</w:t>
      </w:r>
      <w:r w:rsidRPr="00FF2E46">
        <w:rPr>
          <w:rFonts w:asciiTheme="minorHAnsi" w:eastAsia="Cambria" w:hAnsiTheme="minorHAnsi" w:cstheme="minorHAnsi"/>
          <w:b/>
          <w:spacing w:val="4"/>
          <w:sz w:val="22"/>
          <w:szCs w:val="22"/>
        </w:rPr>
        <w:t>M</w:t>
      </w:r>
      <w:r w:rsidRPr="00FF2E46">
        <w:rPr>
          <w:rFonts w:asciiTheme="minorHAnsi" w:eastAsia="Cambria" w:hAnsiTheme="minorHAnsi" w:cstheme="minorHAnsi"/>
          <w:b/>
          <w:spacing w:val="2"/>
          <w:sz w:val="22"/>
          <w:szCs w:val="22"/>
        </w:rPr>
        <w:t>PL</w:t>
      </w:r>
      <w:r w:rsidRPr="00FF2E46">
        <w:rPr>
          <w:rFonts w:asciiTheme="minorHAnsi" w:eastAsia="Cambria" w:hAnsiTheme="minorHAnsi" w:cstheme="minorHAnsi"/>
          <w:b/>
          <w:spacing w:val="3"/>
          <w:sz w:val="22"/>
          <w:szCs w:val="22"/>
        </w:rPr>
        <w:t>O</w:t>
      </w:r>
      <w:r w:rsidRPr="00FF2E46">
        <w:rPr>
          <w:rFonts w:asciiTheme="minorHAnsi" w:eastAsia="Cambria" w:hAnsiTheme="minorHAnsi" w:cstheme="minorHAnsi"/>
          <w:b/>
          <w:spacing w:val="2"/>
          <w:sz w:val="22"/>
          <w:szCs w:val="22"/>
        </w:rPr>
        <w:t>Y</w:t>
      </w:r>
      <w:r w:rsidRPr="00FF2E46">
        <w:rPr>
          <w:rFonts w:asciiTheme="minorHAnsi" w:eastAsia="Cambria" w:hAnsiTheme="minorHAnsi" w:cstheme="minorHAnsi"/>
          <w:b/>
          <w:spacing w:val="3"/>
          <w:sz w:val="22"/>
          <w:szCs w:val="22"/>
        </w:rPr>
        <w:t>M</w:t>
      </w:r>
      <w:r w:rsidRPr="00FF2E46">
        <w:rPr>
          <w:rFonts w:asciiTheme="minorHAnsi" w:eastAsia="Cambria" w:hAnsiTheme="minorHAnsi" w:cstheme="minorHAnsi"/>
          <w:b/>
          <w:spacing w:val="2"/>
          <w:sz w:val="22"/>
          <w:szCs w:val="22"/>
        </w:rPr>
        <w:t>E</w:t>
      </w:r>
      <w:r w:rsidRPr="00FF2E46">
        <w:rPr>
          <w:rFonts w:asciiTheme="minorHAnsi" w:eastAsia="Cambria" w:hAnsiTheme="minorHAnsi" w:cstheme="minorHAnsi"/>
          <w:b/>
          <w:spacing w:val="3"/>
          <w:sz w:val="22"/>
          <w:szCs w:val="22"/>
        </w:rPr>
        <w:t>NT</w:t>
      </w:r>
      <w:r w:rsidRPr="00FF2E46">
        <w:rPr>
          <w:rFonts w:asciiTheme="minorHAnsi" w:eastAsia="Cambria" w:hAnsiTheme="minorHAnsi" w:cstheme="minorHAnsi"/>
          <w:b/>
          <w:spacing w:val="17"/>
          <w:sz w:val="22"/>
          <w:szCs w:val="22"/>
        </w:rPr>
        <w:t xml:space="preserve"> </w:t>
      </w:r>
      <w:r w:rsidRPr="00FF2E46">
        <w:rPr>
          <w:rFonts w:asciiTheme="minorHAnsi" w:eastAsia="Cambria" w:hAnsiTheme="minorHAnsi" w:cstheme="minorHAnsi"/>
          <w:b/>
          <w:spacing w:val="1"/>
          <w:sz w:val="22"/>
          <w:szCs w:val="22"/>
        </w:rPr>
        <w:t> </w:t>
      </w:r>
      <w:r w:rsidRPr="00FF2E46">
        <w:rPr>
          <w:rFonts w:asciiTheme="minorHAnsi" w:eastAsia="Cambria" w:hAnsiTheme="minorHAnsi" w:cstheme="minorHAnsi"/>
          <w:b/>
          <w:spacing w:val="3"/>
          <w:w w:val="102"/>
          <w:sz w:val="22"/>
          <w:szCs w:val="22"/>
        </w:rPr>
        <w:t>H</w:t>
      </w:r>
      <w:r w:rsidRPr="00FF2E46">
        <w:rPr>
          <w:rFonts w:asciiTheme="minorHAnsi" w:eastAsia="Cambria" w:hAnsiTheme="minorHAnsi" w:cstheme="minorHAnsi"/>
          <w:b/>
          <w:spacing w:val="1"/>
          <w:w w:val="103"/>
          <w:sz w:val="22"/>
          <w:szCs w:val="22"/>
        </w:rPr>
        <w:t>I</w:t>
      </w:r>
      <w:r w:rsidRPr="00FF2E46">
        <w:rPr>
          <w:rFonts w:asciiTheme="minorHAnsi" w:eastAsia="Cambria" w:hAnsiTheme="minorHAnsi" w:cstheme="minorHAnsi"/>
          <w:b/>
          <w:spacing w:val="2"/>
          <w:w w:val="102"/>
          <w:sz w:val="22"/>
          <w:szCs w:val="22"/>
        </w:rPr>
        <w:t>S</w:t>
      </w:r>
      <w:r w:rsidRPr="00FF2E46">
        <w:rPr>
          <w:rFonts w:asciiTheme="minorHAnsi" w:eastAsia="Cambria" w:hAnsiTheme="minorHAnsi" w:cstheme="minorHAnsi"/>
          <w:b/>
          <w:spacing w:val="3"/>
          <w:w w:val="102"/>
          <w:sz w:val="22"/>
          <w:szCs w:val="22"/>
        </w:rPr>
        <w:t>TOR</w:t>
      </w:r>
      <w:r w:rsidRPr="00FF2E46">
        <w:rPr>
          <w:rFonts w:asciiTheme="minorHAnsi" w:eastAsia="Cambria" w:hAnsiTheme="minorHAnsi" w:cstheme="minorHAnsi"/>
          <w:b/>
          <w:spacing w:val="2"/>
          <w:w w:val="102"/>
          <w:sz w:val="22"/>
          <w:szCs w:val="22"/>
        </w:rPr>
        <w:t>Y</w:t>
      </w:r>
      <w:r w:rsidRPr="00FF2E46">
        <w:rPr>
          <w:rFonts w:asciiTheme="minorHAnsi" w:eastAsia="Cambria" w:hAnsiTheme="minorHAnsi" w:cstheme="minorHAnsi"/>
          <w:b/>
          <w:w w:val="25"/>
          <w:sz w:val="22"/>
          <w:szCs w:val="22"/>
        </w:rPr>
        <w:t xml:space="preserve">    </w:t>
      </w:r>
    </w:p>
    <w:p w14:paraId="3053E2D2" w14:textId="77777777" w:rsidR="00E86B7B" w:rsidRPr="00FF2E46" w:rsidRDefault="0098380E" w:rsidP="00FF2E46">
      <w:pPr>
        <w:spacing w:before="51"/>
        <w:ind w:left="785" w:right="2891"/>
        <w:rPr>
          <w:rFonts w:asciiTheme="minorHAnsi" w:eastAsia="Cambria" w:hAnsiTheme="minorHAnsi" w:cstheme="minorHAnsi"/>
          <w:sz w:val="22"/>
          <w:szCs w:val="22"/>
        </w:rPr>
      </w:pPr>
      <w:r w:rsidRPr="00FF2E46">
        <w:rPr>
          <w:rFonts w:asciiTheme="minorHAnsi" w:eastAsia="Cambria" w:hAnsiTheme="minorHAnsi" w:cstheme="minorHAnsi"/>
          <w:b/>
          <w:spacing w:val="3"/>
          <w:sz w:val="22"/>
          <w:szCs w:val="22"/>
        </w:rPr>
        <w:t>A</w:t>
      </w:r>
      <w:r w:rsidRPr="00FF2E46">
        <w:rPr>
          <w:rFonts w:asciiTheme="minorHAnsi" w:eastAsia="Cambria" w:hAnsiTheme="minorHAnsi" w:cstheme="minorHAnsi"/>
          <w:b/>
          <w:spacing w:val="4"/>
          <w:sz w:val="22"/>
          <w:szCs w:val="22"/>
        </w:rPr>
        <w:t>m</w:t>
      </w:r>
      <w:r w:rsidRPr="00FF2E46">
        <w:rPr>
          <w:rFonts w:asciiTheme="minorHAnsi" w:eastAsia="Cambria" w:hAnsiTheme="minorHAnsi" w:cstheme="minorHAnsi"/>
          <w:b/>
          <w:spacing w:val="2"/>
          <w:sz w:val="22"/>
          <w:szCs w:val="22"/>
        </w:rPr>
        <w:t>er</w:t>
      </w:r>
      <w:r w:rsidRPr="00FF2E46">
        <w:rPr>
          <w:rFonts w:asciiTheme="minorHAnsi" w:eastAsia="Cambria" w:hAnsiTheme="minorHAnsi" w:cstheme="minorHAnsi"/>
          <w:b/>
          <w:spacing w:val="1"/>
          <w:sz w:val="22"/>
          <w:szCs w:val="22"/>
        </w:rPr>
        <w:t>i</w:t>
      </w:r>
      <w:r w:rsidRPr="00FF2E46">
        <w:rPr>
          <w:rFonts w:asciiTheme="minorHAnsi" w:eastAsia="Cambria" w:hAnsiTheme="minorHAnsi" w:cstheme="minorHAnsi"/>
          <w:b/>
          <w:spacing w:val="2"/>
          <w:sz w:val="22"/>
          <w:szCs w:val="22"/>
        </w:rPr>
        <w:t>can</w:t>
      </w:r>
      <w:r w:rsidRPr="00FF2E46">
        <w:rPr>
          <w:rFonts w:asciiTheme="minorHAnsi" w:eastAsia="Cambria" w:hAnsiTheme="minorHAnsi" w:cstheme="minorHAnsi"/>
          <w:b/>
          <w:spacing w:val="10"/>
          <w:sz w:val="22"/>
          <w:szCs w:val="22"/>
        </w:rPr>
        <w:t xml:space="preserve"> </w:t>
      </w:r>
      <w:r w:rsidRPr="00FF2E46">
        <w:rPr>
          <w:rFonts w:asciiTheme="minorHAnsi" w:eastAsia="Cambria" w:hAnsiTheme="minorHAnsi" w:cstheme="minorHAnsi"/>
          <w:b/>
          <w:spacing w:val="1"/>
          <w:sz w:val="22"/>
          <w:szCs w:val="22"/>
        </w:rPr>
        <w:t> </w:t>
      </w:r>
      <w:r w:rsidRPr="00FF2E46">
        <w:rPr>
          <w:rFonts w:asciiTheme="minorHAnsi" w:eastAsia="Cambria" w:hAnsiTheme="minorHAnsi" w:cstheme="minorHAnsi"/>
          <w:b/>
          <w:spacing w:val="3"/>
          <w:w w:val="102"/>
          <w:sz w:val="22"/>
          <w:szCs w:val="22"/>
        </w:rPr>
        <w:t>U</w:t>
      </w:r>
      <w:r w:rsidRPr="00FF2E46">
        <w:rPr>
          <w:rFonts w:asciiTheme="minorHAnsi" w:eastAsia="Cambria" w:hAnsiTheme="minorHAnsi" w:cstheme="minorHAnsi"/>
          <w:b/>
          <w:spacing w:val="2"/>
          <w:w w:val="102"/>
          <w:sz w:val="22"/>
          <w:szCs w:val="22"/>
        </w:rPr>
        <w:t>n</w:t>
      </w:r>
      <w:r w:rsidRPr="00FF2E46">
        <w:rPr>
          <w:rFonts w:asciiTheme="minorHAnsi" w:eastAsia="Cambria" w:hAnsiTheme="minorHAnsi" w:cstheme="minorHAnsi"/>
          <w:b/>
          <w:spacing w:val="1"/>
          <w:w w:val="103"/>
          <w:sz w:val="22"/>
          <w:szCs w:val="22"/>
        </w:rPr>
        <w:t>i</w:t>
      </w:r>
      <w:r w:rsidRPr="00FF2E46">
        <w:rPr>
          <w:rFonts w:asciiTheme="minorHAnsi" w:eastAsia="Cambria" w:hAnsiTheme="minorHAnsi" w:cstheme="minorHAnsi"/>
          <w:b/>
          <w:spacing w:val="2"/>
          <w:w w:val="103"/>
          <w:sz w:val="22"/>
          <w:szCs w:val="22"/>
        </w:rPr>
        <w:t>ve</w:t>
      </w:r>
      <w:r w:rsidRPr="00FF2E46">
        <w:rPr>
          <w:rFonts w:asciiTheme="minorHAnsi" w:eastAsia="Cambria" w:hAnsiTheme="minorHAnsi" w:cstheme="minorHAnsi"/>
          <w:b/>
          <w:spacing w:val="2"/>
          <w:w w:val="102"/>
          <w:sz w:val="22"/>
          <w:szCs w:val="22"/>
        </w:rPr>
        <w:t>r</w:t>
      </w:r>
      <w:r w:rsidRPr="00FF2E46">
        <w:rPr>
          <w:rFonts w:asciiTheme="minorHAnsi" w:eastAsia="Cambria" w:hAnsiTheme="minorHAnsi" w:cstheme="minorHAnsi"/>
          <w:b/>
          <w:spacing w:val="2"/>
          <w:w w:val="103"/>
          <w:sz w:val="22"/>
          <w:szCs w:val="22"/>
        </w:rPr>
        <w:t>s</w:t>
      </w:r>
      <w:r w:rsidRPr="00FF2E46">
        <w:rPr>
          <w:rFonts w:asciiTheme="minorHAnsi" w:eastAsia="Cambria" w:hAnsiTheme="minorHAnsi" w:cstheme="minorHAnsi"/>
          <w:b/>
          <w:spacing w:val="1"/>
          <w:w w:val="103"/>
          <w:sz w:val="22"/>
          <w:szCs w:val="22"/>
        </w:rPr>
        <w:t>i</w:t>
      </w:r>
      <w:r w:rsidRPr="00FF2E46">
        <w:rPr>
          <w:rFonts w:asciiTheme="minorHAnsi" w:eastAsia="Cambria" w:hAnsiTheme="minorHAnsi" w:cstheme="minorHAnsi"/>
          <w:b/>
          <w:spacing w:val="1"/>
          <w:w w:val="102"/>
          <w:sz w:val="22"/>
          <w:szCs w:val="22"/>
        </w:rPr>
        <w:t>t</w:t>
      </w:r>
      <w:r w:rsidRPr="00FF2E46">
        <w:rPr>
          <w:rFonts w:asciiTheme="minorHAnsi" w:eastAsia="Cambria" w:hAnsiTheme="minorHAnsi" w:cstheme="minorHAnsi"/>
          <w:b/>
          <w:spacing w:val="2"/>
          <w:w w:val="103"/>
          <w:sz w:val="22"/>
          <w:szCs w:val="22"/>
        </w:rPr>
        <w:t>y</w:t>
      </w:r>
      <w:r w:rsidRPr="00FF2E46">
        <w:rPr>
          <w:rFonts w:asciiTheme="minorHAnsi" w:eastAsia="Cambria" w:hAnsiTheme="minorHAnsi" w:cstheme="minorHAnsi"/>
          <w:b/>
          <w:spacing w:val="1"/>
          <w:w w:val="103"/>
          <w:sz w:val="22"/>
          <w:szCs w:val="22"/>
        </w:rPr>
        <w:t>,</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spacing w:val="1"/>
          <w:w w:val="25"/>
          <w:sz w:val="22"/>
          <w:szCs w:val="22"/>
        </w:rPr>
        <w:t> </w:t>
      </w:r>
      <w:r w:rsidRPr="00FF2E46">
        <w:rPr>
          <w:rFonts w:asciiTheme="minorHAnsi" w:eastAsia="Cambria" w:hAnsiTheme="minorHAnsi" w:cstheme="minorHAnsi"/>
          <w:b/>
          <w:spacing w:val="3"/>
          <w:w w:val="102"/>
          <w:sz w:val="22"/>
          <w:szCs w:val="22"/>
        </w:rPr>
        <w:t>O</w:t>
      </w:r>
      <w:r w:rsidRPr="00FF2E46">
        <w:rPr>
          <w:rFonts w:asciiTheme="minorHAnsi" w:eastAsia="Cambria" w:hAnsiTheme="minorHAnsi" w:cstheme="minorHAnsi"/>
          <w:b/>
          <w:spacing w:val="1"/>
          <w:w w:val="102"/>
          <w:sz w:val="22"/>
          <w:szCs w:val="22"/>
        </w:rPr>
        <w:t>ff</w:t>
      </w:r>
      <w:r w:rsidRPr="00FF2E46">
        <w:rPr>
          <w:rFonts w:asciiTheme="minorHAnsi" w:eastAsia="Cambria" w:hAnsiTheme="minorHAnsi" w:cstheme="minorHAnsi"/>
          <w:b/>
          <w:spacing w:val="1"/>
          <w:w w:val="103"/>
          <w:sz w:val="22"/>
          <w:szCs w:val="22"/>
        </w:rPr>
        <w:t>i</w:t>
      </w:r>
      <w:r w:rsidRPr="00FF2E46">
        <w:rPr>
          <w:rFonts w:asciiTheme="minorHAnsi" w:eastAsia="Cambria" w:hAnsiTheme="minorHAnsi" w:cstheme="minorHAnsi"/>
          <w:b/>
          <w:spacing w:val="2"/>
          <w:w w:val="103"/>
          <w:sz w:val="22"/>
          <w:szCs w:val="22"/>
        </w:rPr>
        <w:t>ce</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spacing w:val="1"/>
          <w:w w:val="25"/>
          <w:sz w:val="22"/>
          <w:szCs w:val="22"/>
        </w:rPr>
        <w:t> </w:t>
      </w:r>
      <w:r w:rsidRPr="00FF2E46">
        <w:rPr>
          <w:rFonts w:asciiTheme="minorHAnsi" w:eastAsia="Cambria" w:hAnsiTheme="minorHAnsi" w:cstheme="minorHAnsi"/>
          <w:b/>
          <w:spacing w:val="2"/>
          <w:w w:val="102"/>
          <w:sz w:val="22"/>
          <w:szCs w:val="22"/>
        </w:rPr>
        <w:t>o</w:t>
      </w:r>
      <w:r w:rsidRPr="00FF2E46">
        <w:rPr>
          <w:rFonts w:asciiTheme="minorHAnsi" w:eastAsia="Cambria" w:hAnsiTheme="minorHAnsi" w:cstheme="minorHAnsi"/>
          <w:b/>
          <w:spacing w:val="1"/>
          <w:w w:val="102"/>
          <w:sz w:val="22"/>
          <w:szCs w:val="22"/>
        </w:rPr>
        <w:t>f</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spacing w:val="1"/>
          <w:w w:val="25"/>
          <w:sz w:val="22"/>
          <w:szCs w:val="22"/>
        </w:rPr>
        <w:t> </w:t>
      </w:r>
      <w:r w:rsidRPr="00FF2E46">
        <w:rPr>
          <w:rFonts w:asciiTheme="minorHAnsi" w:eastAsia="Cambria" w:hAnsiTheme="minorHAnsi" w:cstheme="minorHAnsi"/>
          <w:b/>
          <w:spacing w:val="2"/>
          <w:w w:val="102"/>
          <w:sz w:val="22"/>
          <w:szCs w:val="22"/>
        </w:rPr>
        <w:t>Ca</w:t>
      </w:r>
      <w:r w:rsidRPr="00FF2E46">
        <w:rPr>
          <w:rFonts w:asciiTheme="minorHAnsi" w:eastAsia="Cambria" w:hAnsiTheme="minorHAnsi" w:cstheme="minorHAnsi"/>
          <w:b/>
          <w:spacing w:val="4"/>
          <w:w w:val="102"/>
          <w:sz w:val="22"/>
          <w:szCs w:val="22"/>
        </w:rPr>
        <w:t>m</w:t>
      </w:r>
      <w:r w:rsidRPr="00FF2E46">
        <w:rPr>
          <w:rFonts w:asciiTheme="minorHAnsi" w:eastAsia="Cambria" w:hAnsiTheme="minorHAnsi" w:cstheme="minorHAnsi"/>
          <w:b/>
          <w:spacing w:val="2"/>
          <w:w w:val="102"/>
          <w:sz w:val="22"/>
          <w:szCs w:val="22"/>
        </w:rPr>
        <w:t>pu</w:t>
      </w:r>
      <w:r w:rsidRPr="00FF2E46">
        <w:rPr>
          <w:rFonts w:asciiTheme="minorHAnsi" w:eastAsia="Cambria" w:hAnsiTheme="minorHAnsi" w:cstheme="minorHAnsi"/>
          <w:b/>
          <w:spacing w:val="2"/>
          <w:w w:val="103"/>
          <w:sz w:val="22"/>
          <w:szCs w:val="22"/>
        </w:rPr>
        <w:t>s</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spacing w:val="1"/>
          <w:w w:val="25"/>
          <w:sz w:val="22"/>
          <w:szCs w:val="22"/>
        </w:rPr>
        <w:t> </w:t>
      </w:r>
      <w:r w:rsidRPr="00FF2E46">
        <w:rPr>
          <w:rFonts w:asciiTheme="minorHAnsi" w:eastAsia="Cambria" w:hAnsiTheme="minorHAnsi" w:cstheme="minorHAnsi"/>
          <w:b/>
          <w:spacing w:val="2"/>
          <w:w w:val="103"/>
          <w:sz w:val="22"/>
          <w:szCs w:val="22"/>
        </w:rPr>
        <w:t>L</w:t>
      </w:r>
      <w:r w:rsidRPr="00FF2E46">
        <w:rPr>
          <w:rFonts w:asciiTheme="minorHAnsi" w:eastAsia="Cambria" w:hAnsiTheme="minorHAnsi" w:cstheme="minorHAnsi"/>
          <w:b/>
          <w:spacing w:val="1"/>
          <w:w w:val="103"/>
          <w:sz w:val="22"/>
          <w:szCs w:val="22"/>
        </w:rPr>
        <w:t>i</w:t>
      </w:r>
      <w:r w:rsidRPr="00FF2E46">
        <w:rPr>
          <w:rFonts w:asciiTheme="minorHAnsi" w:eastAsia="Cambria" w:hAnsiTheme="minorHAnsi" w:cstheme="minorHAnsi"/>
          <w:b/>
          <w:spacing w:val="1"/>
          <w:w w:val="102"/>
          <w:sz w:val="22"/>
          <w:szCs w:val="22"/>
        </w:rPr>
        <w:t>f</w:t>
      </w:r>
      <w:r w:rsidRPr="00FF2E46">
        <w:rPr>
          <w:rFonts w:asciiTheme="minorHAnsi" w:eastAsia="Cambria" w:hAnsiTheme="minorHAnsi" w:cstheme="minorHAnsi"/>
          <w:b/>
          <w:spacing w:val="2"/>
          <w:w w:val="103"/>
          <w:sz w:val="22"/>
          <w:szCs w:val="22"/>
        </w:rPr>
        <w:t>e</w:t>
      </w:r>
      <w:r w:rsidRPr="00FF2E46">
        <w:rPr>
          <w:rFonts w:asciiTheme="minorHAnsi" w:eastAsia="Cambria" w:hAnsiTheme="minorHAnsi" w:cstheme="minorHAnsi"/>
          <w:b/>
          <w:spacing w:val="1"/>
          <w:w w:val="103"/>
          <w:sz w:val="22"/>
          <w:szCs w:val="22"/>
        </w:rPr>
        <w:t>,</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spacing w:val="2"/>
          <w:w w:val="25"/>
          <w:sz w:val="22"/>
          <w:szCs w:val="22"/>
        </w:rPr>
        <w:t> </w:t>
      </w:r>
      <w:r w:rsidRPr="00FF2E46">
        <w:rPr>
          <w:rFonts w:asciiTheme="minorHAnsi" w:eastAsia="Cambria" w:hAnsiTheme="minorHAnsi" w:cstheme="minorHAnsi"/>
          <w:spacing w:val="4"/>
          <w:w w:val="102"/>
          <w:sz w:val="22"/>
          <w:szCs w:val="22"/>
        </w:rPr>
        <w:t>W</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spacing w:val="2"/>
          <w:w w:val="102"/>
          <w:sz w:val="22"/>
          <w:szCs w:val="22"/>
        </w:rPr>
        <w:t>h</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ng</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D</w:t>
      </w:r>
      <w:r w:rsidRPr="00FF2E46">
        <w:rPr>
          <w:rFonts w:asciiTheme="minorHAnsi" w:eastAsia="Cambria" w:hAnsiTheme="minorHAnsi" w:cstheme="minorHAnsi"/>
          <w:spacing w:val="2"/>
          <w:w w:val="102"/>
          <w:sz w:val="22"/>
          <w:szCs w:val="22"/>
        </w:rPr>
        <w:t>C</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b/>
          <w:w w:val="25"/>
          <w:sz w:val="22"/>
          <w:szCs w:val="22"/>
        </w:rPr>
        <w:t xml:space="preserve">   </w:t>
      </w:r>
      <w:r w:rsidRPr="00FF2E46">
        <w:rPr>
          <w:rFonts w:asciiTheme="minorHAnsi" w:eastAsia="Cambria" w:hAnsiTheme="minorHAnsi" w:cstheme="minorHAnsi"/>
          <w:b/>
          <w:spacing w:val="1"/>
          <w:w w:val="25"/>
          <w:sz w:val="22"/>
          <w:szCs w:val="22"/>
        </w:rPr>
        <w:t> </w:t>
      </w:r>
      <w:r w:rsidRPr="00FF2E46">
        <w:rPr>
          <w:rFonts w:asciiTheme="minorHAnsi" w:eastAsia="Cambria" w:hAnsiTheme="minorHAnsi" w:cstheme="minorHAnsi"/>
          <w:spacing w:val="3"/>
          <w:w w:val="102"/>
          <w:sz w:val="22"/>
          <w:szCs w:val="22"/>
        </w:rPr>
        <w:t>M</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y</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2009</w:t>
      </w:r>
      <w:r w:rsidRPr="00FF2E46">
        <w:rPr>
          <w:rFonts w:asciiTheme="minorHAnsi" w:eastAsia="Cambria" w:hAnsiTheme="minorHAnsi" w:cstheme="minorHAnsi"/>
          <w:w w:val="34"/>
          <w:sz w:val="22"/>
          <w:szCs w:val="22"/>
        </w:rPr>
        <w:t>-­</w:t>
      </w:r>
      <w:r w:rsidRPr="00FF2E46">
        <w:rPr>
          <w:rFonts w:asciiTheme="minorHAnsi" w:eastAsia="Cambria" w:hAnsiTheme="minorHAnsi" w:cstheme="minorHAnsi"/>
          <w:spacing w:val="1"/>
          <w:w w:val="34"/>
          <w:sz w:val="22"/>
          <w:szCs w:val="22"/>
        </w:rPr>
        <w:t>‐</w:t>
      </w:r>
      <w:r w:rsidRPr="00FF2E46">
        <w:rPr>
          <w:rFonts w:asciiTheme="minorHAnsi" w:eastAsia="Cambria" w:hAnsiTheme="minorHAnsi" w:cstheme="minorHAnsi"/>
          <w:spacing w:val="3"/>
          <w:w w:val="102"/>
          <w:sz w:val="22"/>
          <w:szCs w:val="22"/>
        </w:rPr>
        <w:t>M</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y</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2012</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3"/>
          <w:w w:val="102"/>
          <w:sz w:val="22"/>
          <w:szCs w:val="22"/>
        </w:rPr>
        <w:t>R</w:t>
      </w:r>
      <w:r w:rsidRPr="00FF2E46">
        <w:rPr>
          <w:rFonts w:asciiTheme="minorHAnsi" w:eastAsia="Cambria" w:hAnsiTheme="minorHAnsi" w:cstheme="minorHAnsi"/>
          <w:spacing w:val="2"/>
          <w:w w:val="102"/>
          <w:sz w:val="22"/>
          <w:szCs w:val="22"/>
        </w:rPr>
        <w:t>e</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d</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A</w:t>
      </w:r>
      <w:r w:rsidRPr="00FF2E46">
        <w:rPr>
          <w:rFonts w:asciiTheme="minorHAnsi" w:eastAsia="Cambria" w:hAnsiTheme="minorHAnsi" w:cstheme="minorHAnsi"/>
          <w:spacing w:val="2"/>
          <w:w w:val="102"/>
          <w:sz w:val="22"/>
          <w:szCs w:val="22"/>
        </w:rPr>
        <w:t>s</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2"/>
          <w:sz w:val="22"/>
          <w:szCs w:val="22"/>
        </w:rPr>
        <w:t>ant</w:t>
      </w:r>
      <w:r w:rsidRPr="00FF2E46">
        <w:rPr>
          <w:rFonts w:asciiTheme="minorHAnsi" w:eastAsia="Cambria" w:hAnsiTheme="minorHAnsi" w:cstheme="minorHAnsi"/>
          <w:w w:val="25"/>
          <w:sz w:val="22"/>
          <w:szCs w:val="22"/>
        </w:rPr>
        <w:t xml:space="preserve">    </w:t>
      </w:r>
    </w:p>
    <w:p w14:paraId="1D3156ED" w14:textId="77777777" w:rsidR="00E86B7B" w:rsidRPr="00FF2E46" w:rsidRDefault="0098380E" w:rsidP="00FF2E46">
      <w:pPr>
        <w:spacing w:before="19"/>
        <w:ind w:left="1145"/>
        <w:rPr>
          <w:rFonts w:asciiTheme="minorHAnsi" w:eastAsia="Cambria" w:hAnsiTheme="minorHAnsi" w:cstheme="minorHAnsi"/>
          <w:sz w:val="22"/>
          <w:szCs w:val="22"/>
        </w:rPr>
      </w:pPr>
      <w:r w:rsidRPr="00FF2E46">
        <w:rPr>
          <w:rFonts w:asciiTheme="minorHAnsi" w:hAnsiTheme="minorHAnsi" w:cstheme="minorHAnsi"/>
          <w:w w:val="135"/>
          <w:sz w:val="22"/>
          <w:szCs w:val="22"/>
        </w:rPr>
        <w:t xml:space="preserve">•  </w:t>
      </w:r>
      <w:r w:rsidRPr="00FF2E46">
        <w:rPr>
          <w:rFonts w:asciiTheme="minorHAnsi" w:hAnsiTheme="minorHAnsi" w:cstheme="minorHAnsi"/>
          <w:spacing w:val="38"/>
          <w:w w:val="135"/>
          <w:sz w:val="22"/>
          <w:szCs w:val="22"/>
        </w:rPr>
        <w:t xml:space="preserve"> </w:t>
      </w:r>
      <w:r w:rsidRPr="00FF2E46">
        <w:rPr>
          <w:rFonts w:asciiTheme="minorHAnsi" w:eastAsia="Cambria" w:hAnsiTheme="minorHAnsi" w:cstheme="minorHAnsi"/>
          <w:spacing w:val="2"/>
          <w:w w:val="102"/>
          <w:sz w:val="22"/>
          <w:szCs w:val="22"/>
        </w:rPr>
        <w:t>Condu</w:t>
      </w:r>
      <w:r w:rsidRPr="00FF2E46">
        <w:rPr>
          <w:rFonts w:asciiTheme="minorHAnsi" w:eastAsia="Cambria" w:hAnsiTheme="minorHAnsi" w:cstheme="minorHAnsi"/>
          <w:spacing w:val="2"/>
          <w:w w:val="103"/>
          <w:sz w:val="22"/>
          <w:szCs w:val="22"/>
        </w:rPr>
        <w:t>c</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55"/>
          <w:sz w:val="22"/>
          <w:szCs w:val="22"/>
        </w:rPr>
        <w:t xml:space="preserve">d   </w:t>
      </w:r>
      <w:r w:rsidRPr="00FF2E46">
        <w:rPr>
          <w:rFonts w:asciiTheme="minorHAnsi" w:eastAsia="Cambria" w:hAnsiTheme="minorHAnsi" w:cstheme="minorHAnsi"/>
          <w:spacing w:val="1"/>
          <w:w w:val="55"/>
          <w:sz w:val="22"/>
          <w:szCs w:val="22"/>
        </w:rPr>
        <w:t> </w:t>
      </w:r>
      <w:r w:rsidRPr="00FF2E46">
        <w:rPr>
          <w:rFonts w:asciiTheme="minorHAnsi" w:eastAsia="Cambria" w:hAnsiTheme="minorHAnsi" w:cstheme="minorHAnsi"/>
          <w:spacing w:val="2"/>
          <w:w w:val="103"/>
          <w:sz w:val="22"/>
          <w:szCs w:val="22"/>
        </w:rPr>
        <w:t>soc</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1"/>
          <w:w w:val="103"/>
          <w:sz w:val="22"/>
          <w:szCs w:val="22"/>
        </w:rPr>
        <w:t>l</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p</w:t>
      </w:r>
      <w:r w:rsidRPr="00FF2E46">
        <w:rPr>
          <w:rFonts w:asciiTheme="minorHAnsi" w:eastAsia="Cambria" w:hAnsiTheme="minorHAnsi" w:cstheme="minorHAnsi"/>
          <w:spacing w:val="2"/>
          <w:w w:val="103"/>
          <w:sz w:val="22"/>
          <w:szCs w:val="22"/>
        </w:rPr>
        <w:t>r</w:t>
      </w:r>
      <w:r w:rsidRPr="00FF2E46">
        <w:rPr>
          <w:rFonts w:asciiTheme="minorHAnsi" w:eastAsia="Cambria" w:hAnsiTheme="minorHAnsi" w:cstheme="minorHAnsi"/>
          <w:spacing w:val="2"/>
          <w:w w:val="102"/>
          <w:sz w:val="22"/>
          <w:szCs w:val="22"/>
        </w:rPr>
        <w:t>og</w:t>
      </w:r>
      <w:r w:rsidRPr="00FF2E46">
        <w:rPr>
          <w:rFonts w:asciiTheme="minorHAnsi" w:eastAsia="Cambria" w:hAnsiTheme="minorHAnsi" w:cstheme="minorHAnsi"/>
          <w:spacing w:val="2"/>
          <w:w w:val="103"/>
          <w:sz w:val="22"/>
          <w:szCs w:val="22"/>
        </w:rPr>
        <w:t>r</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3"/>
          <w:w w:val="102"/>
          <w:sz w:val="22"/>
          <w:szCs w:val="22"/>
        </w:rPr>
        <w:t>mm</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ng</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rr</w:t>
      </w:r>
      <w:r w:rsidRPr="00FF2E46">
        <w:rPr>
          <w:rFonts w:asciiTheme="minorHAnsi" w:eastAsia="Cambria" w:hAnsiTheme="minorHAnsi" w:cstheme="minorHAnsi"/>
          <w:spacing w:val="2"/>
          <w:w w:val="102"/>
          <w:sz w:val="22"/>
          <w:szCs w:val="22"/>
        </w:rPr>
        <w:t>ang</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ng</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3"/>
          <w:w w:val="102"/>
          <w:sz w:val="22"/>
          <w:szCs w:val="22"/>
        </w:rPr>
        <w:t>m</w:t>
      </w:r>
      <w:r w:rsidRPr="00FF2E46">
        <w:rPr>
          <w:rFonts w:asciiTheme="minorHAnsi" w:eastAsia="Cambria" w:hAnsiTheme="minorHAnsi" w:cstheme="minorHAnsi"/>
          <w:spacing w:val="2"/>
          <w:w w:val="102"/>
          <w:sz w:val="22"/>
          <w:szCs w:val="22"/>
        </w:rPr>
        <w:t>on</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h</w:t>
      </w:r>
      <w:r w:rsidRPr="00FF2E46">
        <w:rPr>
          <w:rFonts w:asciiTheme="minorHAnsi" w:eastAsia="Cambria" w:hAnsiTheme="minorHAnsi" w:cstheme="minorHAnsi"/>
          <w:spacing w:val="1"/>
          <w:w w:val="103"/>
          <w:sz w:val="22"/>
          <w:szCs w:val="22"/>
        </w:rPr>
        <w:t>l</w:t>
      </w:r>
      <w:r w:rsidRPr="00FF2E46">
        <w:rPr>
          <w:rFonts w:asciiTheme="minorHAnsi" w:eastAsia="Cambria" w:hAnsiTheme="minorHAnsi" w:cstheme="minorHAnsi"/>
          <w:spacing w:val="2"/>
          <w:w w:val="103"/>
          <w:sz w:val="22"/>
          <w:szCs w:val="22"/>
        </w:rPr>
        <w:t>y</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2"/>
          <w:w w:val="103"/>
          <w:sz w:val="22"/>
          <w:szCs w:val="22"/>
        </w:rPr>
        <w:t>c</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v</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es</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1"/>
          <w:w w:val="103"/>
          <w:sz w:val="22"/>
          <w:szCs w:val="22"/>
        </w:rPr>
        <w:t>f</w:t>
      </w:r>
      <w:r w:rsidRPr="00FF2E46">
        <w:rPr>
          <w:rFonts w:asciiTheme="minorHAnsi" w:eastAsia="Cambria" w:hAnsiTheme="minorHAnsi" w:cstheme="minorHAnsi"/>
          <w:spacing w:val="2"/>
          <w:w w:val="103"/>
          <w:sz w:val="22"/>
          <w:szCs w:val="22"/>
        </w:rPr>
        <w:t>or</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ha</w:t>
      </w:r>
      <w:r w:rsidRPr="00FF2E46">
        <w:rPr>
          <w:rFonts w:asciiTheme="minorHAnsi" w:eastAsia="Cambria" w:hAnsiTheme="minorHAnsi" w:cstheme="minorHAnsi"/>
          <w:spacing w:val="1"/>
          <w:w w:val="103"/>
          <w:sz w:val="22"/>
          <w:szCs w:val="22"/>
        </w:rPr>
        <w:t>ll</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1"/>
          <w:w w:val="103"/>
          <w:sz w:val="22"/>
          <w:szCs w:val="22"/>
        </w:rPr>
        <w:t>f</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68"/>
          <w:sz w:val="22"/>
          <w:szCs w:val="22"/>
        </w:rPr>
        <w:t xml:space="preserve">26   </w:t>
      </w:r>
      <w:r w:rsidRPr="00FF2E46">
        <w:rPr>
          <w:rFonts w:asciiTheme="minorHAnsi" w:eastAsia="Cambria" w:hAnsiTheme="minorHAnsi" w:cstheme="minorHAnsi"/>
          <w:spacing w:val="1"/>
          <w:w w:val="68"/>
          <w:sz w:val="22"/>
          <w:szCs w:val="22"/>
        </w:rPr>
        <w:t> </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2"/>
          <w:sz w:val="22"/>
          <w:szCs w:val="22"/>
        </w:rPr>
        <w:t>u</w:t>
      </w:r>
      <w:r w:rsidRPr="00FF2E46">
        <w:rPr>
          <w:rFonts w:asciiTheme="minorHAnsi" w:eastAsia="Cambria" w:hAnsiTheme="minorHAnsi" w:cstheme="minorHAnsi"/>
          <w:spacing w:val="2"/>
          <w:w w:val="103"/>
          <w:sz w:val="22"/>
          <w:szCs w:val="22"/>
        </w:rPr>
        <w:t>de</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w w:val="25"/>
          <w:sz w:val="22"/>
          <w:szCs w:val="22"/>
        </w:rPr>
        <w:t xml:space="preserve">    </w:t>
      </w:r>
    </w:p>
    <w:p w14:paraId="08E08443" w14:textId="77777777" w:rsidR="00E86B7B" w:rsidRPr="00FF2E46" w:rsidRDefault="0098380E" w:rsidP="00FF2E46">
      <w:pPr>
        <w:spacing w:before="66"/>
        <w:ind w:left="1145"/>
        <w:rPr>
          <w:rFonts w:asciiTheme="minorHAnsi" w:eastAsia="Cambria" w:hAnsiTheme="minorHAnsi" w:cstheme="minorHAnsi"/>
          <w:sz w:val="22"/>
          <w:szCs w:val="22"/>
        </w:rPr>
      </w:pPr>
      <w:r w:rsidRPr="00FF2E46">
        <w:rPr>
          <w:rFonts w:asciiTheme="minorHAnsi" w:hAnsiTheme="minorHAnsi" w:cstheme="minorHAnsi"/>
          <w:w w:val="135"/>
          <w:sz w:val="22"/>
          <w:szCs w:val="22"/>
        </w:rPr>
        <w:t xml:space="preserve">•  </w:t>
      </w:r>
      <w:r w:rsidRPr="00FF2E46">
        <w:rPr>
          <w:rFonts w:asciiTheme="minorHAnsi" w:hAnsiTheme="minorHAnsi" w:cstheme="minorHAnsi"/>
          <w:spacing w:val="38"/>
          <w:w w:val="135"/>
          <w:sz w:val="22"/>
          <w:szCs w:val="22"/>
        </w:rPr>
        <w:t xml:space="preserve"> </w:t>
      </w:r>
      <w:r w:rsidRPr="00FF2E46">
        <w:rPr>
          <w:rFonts w:asciiTheme="minorHAnsi" w:eastAsia="Cambria" w:hAnsiTheme="minorHAnsi" w:cstheme="minorHAnsi"/>
          <w:spacing w:val="2"/>
          <w:sz w:val="22"/>
          <w:szCs w:val="22"/>
        </w:rPr>
        <w:t>En</w:t>
      </w:r>
      <w:r w:rsidRPr="00FF2E46">
        <w:rPr>
          <w:rFonts w:asciiTheme="minorHAnsi" w:eastAsia="Cambria" w:hAnsiTheme="minorHAnsi" w:cstheme="minorHAnsi"/>
          <w:spacing w:val="1"/>
          <w:sz w:val="22"/>
          <w:szCs w:val="22"/>
        </w:rPr>
        <w:t>f</w:t>
      </w:r>
      <w:r w:rsidRPr="00FF2E46">
        <w:rPr>
          <w:rFonts w:asciiTheme="minorHAnsi" w:eastAsia="Cambria" w:hAnsiTheme="minorHAnsi" w:cstheme="minorHAnsi"/>
          <w:spacing w:val="2"/>
          <w:sz w:val="22"/>
          <w:szCs w:val="22"/>
        </w:rPr>
        <w:t>orce</w:t>
      </w:r>
      <w:r w:rsidRPr="00FF2E46">
        <w:rPr>
          <w:rFonts w:asciiTheme="minorHAnsi" w:eastAsia="Cambria" w:hAnsiTheme="minorHAnsi" w:cstheme="minorHAnsi"/>
          <w:spacing w:val="7"/>
          <w:sz w:val="22"/>
          <w:szCs w:val="22"/>
        </w:rPr>
        <w:t xml:space="preserve"> </w:t>
      </w:r>
      <w:r w:rsidRPr="00FF2E46">
        <w:rPr>
          <w:rFonts w:asciiTheme="minorHAnsi" w:eastAsia="Cambria" w:hAnsiTheme="minorHAnsi" w:cstheme="minorHAnsi"/>
          <w:spacing w:val="1"/>
          <w:sz w:val="22"/>
          <w:szCs w:val="22"/>
        </w:rPr>
        <w:t> </w:t>
      </w:r>
      <w:r w:rsidRPr="00FF2E46">
        <w:rPr>
          <w:rFonts w:asciiTheme="minorHAnsi" w:eastAsia="Cambria" w:hAnsiTheme="minorHAnsi" w:cstheme="minorHAnsi"/>
          <w:spacing w:val="2"/>
          <w:w w:val="102"/>
          <w:sz w:val="22"/>
          <w:szCs w:val="22"/>
        </w:rPr>
        <w:t>un</w:t>
      </w:r>
      <w:r w:rsidRPr="00FF2E46">
        <w:rPr>
          <w:rFonts w:asciiTheme="minorHAnsi" w:eastAsia="Cambria" w:hAnsiTheme="minorHAnsi" w:cstheme="minorHAnsi"/>
          <w:spacing w:val="1"/>
          <w:w w:val="102"/>
          <w:sz w:val="22"/>
          <w:szCs w:val="22"/>
        </w:rPr>
        <w:t>i</w:t>
      </w:r>
      <w:r w:rsidRPr="00FF2E46">
        <w:rPr>
          <w:rFonts w:asciiTheme="minorHAnsi" w:eastAsia="Cambria" w:hAnsiTheme="minorHAnsi" w:cstheme="minorHAnsi"/>
          <w:spacing w:val="2"/>
          <w:w w:val="103"/>
          <w:sz w:val="22"/>
          <w:szCs w:val="22"/>
        </w:rPr>
        <w:t>vers</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y</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re</w:t>
      </w:r>
      <w:r w:rsidRPr="00FF2E46">
        <w:rPr>
          <w:rFonts w:asciiTheme="minorHAnsi" w:eastAsia="Cambria" w:hAnsiTheme="minorHAnsi" w:cstheme="minorHAnsi"/>
          <w:spacing w:val="2"/>
          <w:w w:val="102"/>
          <w:sz w:val="22"/>
          <w:szCs w:val="22"/>
        </w:rPr>
        <w:t>gu</w:t>
      </w:r>
      <w:r w:rsidRPr="00FF2E46">
        <w:rPr>
          <w:rFonts w:asciiTheme="minorHAnsi" w:eastAsia="Cambria" w:hAnsiTheme="minorHAnsi" w:cstheme="minorHAnsi"/>
          <w:spacing w:val="1"/>
          <w:w w:val="102"/>
          <w:sz w:val="22"/>
          <w:szCs w:val="22"/>
        </w:rPr>
        <w:t>l</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2"/>
          <w:w w:val="102"/>
          <w:sz w:val="22"/>
          <w:szCs w:val="22"/>
        </w:rPr>
        <w:t>ns</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102"/>
          <w:sz w:val="22"/>
          <w:szCs w:val="22"/>
        </w:rPr>
        <w:t>nsur</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1"/>
          <w:w w:val="103"/>
          <w:sz w:val="22"/>
          <w:szCs w:val="22"/>
        </w:rPr>
        <w:t>f</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1"/>
          <w:w w:val="103"/>
          <w:sz w:val="22"/>
          <w:szCs w:val="22"/>
        </w:rPr>
        <w:t>li</w:t>
      </w:r>
      <w:r w:rsidRPr="00FF2E46">
        <w:rPr>
          <w:rFonts w:asciiTheme="minorHAnsi" w:eastAsia="Cambria" w:hAnsiTheme="minorHAnsi" w:cstheme="minorHAnsi"/>
          <w:spacing w:val="2"/>
          <w:w w:val="103"/>
          <w:sz w:val="22"/>
          <w:szCs w:val="22"/>
        </w:rPr>
        <w:t>v</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ng</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102"/>
          <w:sz w:val="22"/>
          <w:szCs w:val="22"/>
        </w:rPr>
        <w:t>nv</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ro</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3"/>
          <w:w w:val="102"/>
          <w:sz w:val="22"/>
          <w:szCs w:val="22"/>
        </w:rPr>
        <w:t>m</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102"/>
          <w:sz w:val="22"/>
          <w:szCs w:val="22"/>
        </w:rPr>
        <w:t>nt</w:t>
      </w:r>
      <w:r w:rsidRPr="00FF2E46">
        <w:rPr>
          <w:rFonts w:asciiTheme="minorHAnsi" w:eastAsia="Cambria" w:hAnsiTheme="minorHAnsi" w:cstheme="minorHAnsi"/>
          <w:w w:val="25"/>
          <w:sz w:val="22"/>
          <w:szCs w:val="22"/>
        </w:rPr>
        <w:t xml:space="preserve">    </w:t>
      </w:r>
    </w:p>
    <w:p w14:paraId="283EC0BA" w14:textId="77777777" w:rsidR="00E86B7B" w:rsidRPr="00FF2E46" w:rsidRDefault="0098380E" w:rsidP="00FF2E46">
      <w:pPr>
        <w:spacing w:before="61"/>
        <w:ind w:left="1145"/>
        <w:rPr>
          <w:rFonts w:asciiTheme="minorHAnsi" w:eastAsia="Cambria" w:hAnsiTheme="minorHAnsi" w:cstheme="minorHAnsi"/>
          <w:sz w:val="22"/>
          <w:szCs w:val="22"/>
        </w:rPr>
      </w:pPr>
      <w:r w:rsidRPr="00FF2E46">
        <w:rPr>
          <w:rFonts w:asciiTheme="minorHAnsi" w:hAnsiTheme="minorHAnsi" w:cstheme="minorHAnsi"/>
          <w:w w:val="135"/>
          <w:sz w:val="22"/>
          <w:szCs w:val="22"/>
        </w:rPr>
        <w:t xml:space="preserve">•  </w:t>
      </w:r>
      <w:r w:rsidRPr="00FF2E46">
        <w:rPr>
          <w:rFonts w:asciiTheme="minorHAnsi" w:hAnsiTheme="minorHAnsi" w:cstheme="minorHAnsi"/>
          <w:spacing w:val="38"/>
          <w:w w:val="135"/>
          <w:sz w:val="22"/>
          <w:szCs w:val="22"/>
        </w:rPr>
        <w:t xml:space="preserve"> </w:t>
      </w:r>
      <w:r w:rsidRPr="00FF2E46">
        <w:rPr>
          <w:rFonts w:asciiTheme="minorHAnsi" w:eastAsia="Cambria" w:hAnsiTheme="minorHAnsi" w:cstheme="minorHAnsi"/>
          <w:spacing w:val="3"/>
          <w:sz w:val="22"/>
          <w:szCs w:val="22"/>
        </w:rPr>
        <w:t>M</w:t>
      </w:r>
      <w:r w:rsidRPr="00FF2E46">
        <w:rPr>
          <w:rFonts w:asciiTheme="minorHAnsi" w:eastAsia="Cambria" w:hAnsiTheme="minorHAnsi" w:cstheme="minorHAnsi"/>
          <w:spacing w:val="2"/>
          <w:sz w:val="22"/>
          <w:szCs w:val="22"/>
        </w:rPr>
        <w:t>anaged</w:t>
      </w:r>
      <w:r w:rsidRPr="00FF2E46">
        <w:rPr>
          <w:rFonts w:asciiTheme="minorHAnsi" w:eastAsia="Cambria" w:hAnsiTheme="minorHAnsi" w:cstheme="minorHAnsi"/>
          <w:spacing w:val="6"/>
          <w:sz w:val="22"/>
          <w:szCs w:val="22"/>
        </w:rPr>
        <w:t xml:space="preserve"> </w:t>
      </w:r>
      <w:r w:rsidRPr="00FF2E46">
        <w:rPr>
          <w:rFonts w:asciiTheme="minorHAnsi" w:eastAsia="Cambria" w:hAnsiTheme="minorHAnsi" w:cstheme="minorHAnsi"/>
          <w:spacing w:val="1"/>
          <w:sz w:val="22"/>
          <w:szCs w:val="22"/>
        </w:rPr>
        <w:t> </w:t>
      </w:r>
      <w:r w:rsidRPr="00FF2E46">
        <w:rPr>
          <w:rFonts w:asciiTheme="minorHAnsi" w:eastAsia="Cambria" w:hAnsiTheme="minorHAnsi" w:cstheme="minorHAnsi"/>
          <w:spacing w:val="2"/>
          <w:w w:val="102"/>
          <w:sz w:val="22"/>
          <w:szCs w:val="22"/>
        </w:rPr>
        <w:t>ph</w:t>
      </w:r>
      <w:r w:rsidRPr="00FF2E46">
        <w:rPr>
          <w:rFonts w:asciiTheme="minorHAnsi" w:eastAsia="Cambria" w:hAnsiTheme="minorHAnsi" w:cstheme="minorHAnsi"/>
          <w:spacing w:val="2"/>
          <w:w w:val="103"/>
          <w:sz w:val="22"/>
          <w:szCs w:val="22"/>
        </w:rPr>
        <w:t>ys</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c</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1"/>
          <w:w w:val="103"/>
          <w:sz w:val="22"/>
          <w:szCs w:val="22"/>
        </w:rPr>
        <w:t>l</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and</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3"/>
          <w:w w:val="102"/>
          <w:sz w:val="22"/>
          <w:szCs w:val="22"/>
        </w:rPr>
        <w:t>m</w:t>
      </w:r>
      <w:r w:rsidRPr="00FF2E46">
        <w:rPr>
          <w:rFonts w:asciiTheme="minorHAnsi" w:eastAsia="Cambria" w:hAnsiTheme="minorHAnsi" w:cstheme="minorHAnsi"/>
          <w:spacing w:val="2"/>
          <w:w w:val="102"/>
          <w:sz w:val="22"/>
          <w:szCs w:val="22"/>
        </w:rPr>
        <w:t>o</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spacing w:val="2"/>
          <w:w w:val="102"/>
          <w:sz w:val="22"/>
          <w:szCs w:val="22"/>
        </w:rPr>
        <w:t>na</w:t>
      </w:r>
      <w:r w:rsidRPr="00FF2E46">
        <w:rPr>
          <w:rFonts w:asciiTheme="minorHAnsi" w:eastAsia="Cambria" w:hAnsiTheme="minorHAnsi" w:cstheme="minorHAnsi"/>
          <w:spacing w:val="1"/>
          <w:w w:val="103"/>
          <w:sz w:val="22"/>
          <w:szCs w:val="22"/>
        </w:rPr>
        <w:t>l</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cr</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3"/>
          <w:sz w:val="22"/>
          <w:szCs w:val="22"/>
        </w:rPr>
        <w:t>ses</w:t>
      </w:r>
      <w:r w:rsidRPr="00FF2E46">
        <w:rPr>
          <w:rFonts w:asciiTheme="minorHAnsi" w:eastAsia="Cambria" w:hAnsiTheme="minorHAnsi" w:cstheme="minorHAnsi"/>
          <w:spacing w:val="1"/>
          <w:w w:val="102"/>
          <w:sz w:val="22"/>
          <w:szCs w:val="22"/>
        </w:rPr>
        <w:t>,</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re</w:t>
      </w:r>
      <w:r w:rsidRPr="00FF2E46">
        <w:rPr>
          <w:rFonts w:asciiTheme="minorHAnsi" w:eastAsia="Cambria" w:hAnsiTheme="minorHAnsi" w:cstheme="minorHAnsi"/>
          <w:spacing w:val="1"/>
          <w:w w:val="103"/>
          <w:sz w:val="22"/>
          <w:szCs w:val="22"/>
        </w:rPr>
        <w:t>f</w:t>
      </w:r>
      <w:r w:rsidRPr="00FF2E46">
        <w:rPr>
          <w:rFonts w:asciiTheme="minorHAnsi" w:eastAsia="Cambria" w:hAnsiTheme="minorHAnsi" w:cstheme="minorHAnsi"/>
          <w:spacing w:val="2"/>
          <w:w w:val="103"/>
          <w:sz w:val="22"/>
          <w:szCs w:val="22"/>
        </w:rPr>
        <w:t>err</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ng</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2"/>
          <w:sz w:val="22"/>
          <w:szCs w:val="22"/>
        </w:rPr>
        <w:t>ud</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spacing w:val="2"/>
          <w:w w:val="102"/>
          <w:sz w:val="22"/>
          <w:szCs w:val="22"/>
        </w:rPr>
        <w:t>n</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s</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o</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2"/>
          <w:sz w:val="22"/>
          <w:szCs w:val="22"/>
        </w:rPr>
        <w:t>app</w:t>
      </w:r>
      <w:r w:rsidRPr="00FF2E46">
        <w:rPr>
          <w:rFonts w:asciiTheme="minorHAnsi" w:eastAsia="Cambria" w:hAnsiTheme="minorHAnsi" w:cstheme="minorHAnsi"/>
          <w:spacing w:val="2"/>
          <w:w w:val="103"/>
          <w:sz w:val="22"/>
          <w:szCs w:val="22"/>
        </w:rPr>
        <w:t>ro</w:t>
      </w:r>
      <w:r w:rsidRPr="00FF2E46">
        <w:rPr>
          <w:rFonts w:asciiTheme="minorHAnsi" w:eastAsia="Cambria" w:hAnsiTheme="minorHAnsi" w:cstheme="minorHAnsi"/>
          <w:spacing w:val="2"/>
          <w:w w:val="102"/>
          <w:sz w:val="22"/>
          <w:szCs w:val="22"/>
        </w:rPr>
        <w:t>p</w:t>
      </w:r>
      <w:r w:rsidRPr="00FF2E46">
        <w:rPr>
          <w:rFonts w:asciiTheme="minorHAnsi" w:eastAsia="Cambria" w:hAnsiTheme="minorHAnsi" w:cstheme="minorHAnsi"/>
          <w:spacing w:val="2"/>
          <w:w w:val="103"/>
          <w:sz w:val="22"/>
          <w:szCs w:val="22"/>
        </w:rPr>
        <w:t>r</w:t>
      </w:r>
      <w:r w:rsidRPr="00FF2E46">
        <w:rPr>
          <w:rFonts w:asciiTheme="minorHAnsi" w:eastAsia="Cambria" w:hAnsiTheme="minorHAnsi" w:cstheme="minorHAnsi"/>
          <w:spacing w:val="1"/>
          <w:w w:val="103"/>
          <w:sz w:val="22"/>
          <w:szCs w:val="22"/>
        </w:rPr>
        <w:t>i</w:t>
      </w:r>
      <w:r w:rsidRPr="00FF2E46">
        <w:rPr>
          <w:rFonts w:asciiTheme="minorHAnsi" w:eastAsia="Cambria" w:hAnsiTheme="minorHAnsi" w:cstheme="minorHAnsi"/>
          <w:spacing w:val="2"/>
          <w:w w:val="102"/>
          <w:sz w:val="22"/>
          <w:szCs w:val="22"/>
        </w:rPr>
        <w:t>a</w:t>
      </w:r>
      <w:r w:rsidRPr="00FF2E46">
        <w:rPr>
          <w:rFonts w:asciiTheme="minorHAnsi" w:eastAsia="Cambria" w:hAnsiTheme="minorHAnsi" w:cstheme="minorHAnsi"/>
          <w:spacing w:val="1"/>
          <w:w w:val="102"/>
          <w:sz w:val="22"/>
          <w:szCs w:val="22"/>
        </w:rPr>
        <w:t>t</w:t>
      </w:r>
      <w:r w:rsidRPr="00FF2E46">
        <w:rPr>
          <w:rFonts w:asciiTheme="minorHAnsi" w:eastAsia="Cambria" w:hAnsiTheme="minorHAnsi" w:cstheme="minorHAnsi"/>
          <w:spacing w:val="2"/>
          <w:w w:val="103"/>
          <w:sz w:val="22"/>
          <w:szCs w:val="22"/>
        </w:rPr>
        <w:t>e</w:t>
      </w: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spacing w:val="1"/>
          <w:w w:val="25"/>
          <w:sz w:val="22"/>
          <w:szCs w:val="22"/>
        </w:rPr>
        <w:t> </w:t>
      </w:r>
      <w:r w:rsidRPr="00FF2E46">
        <w:rPr>
          <w:rFonts w:asciiTheme="minorHAnsi" w:eastAsia="Cambria" w:hAnsiTheme="minorHAnsi" w:cstheme="minorHAnsi"/>
          <w:spacing w:val="2"/>
          <w:w w:val="103"/>
          <w:sz w:val="22"/>
          <w:szCs w:val="22"/>
        </w:rPr>
        <w:t>reso</w:t>
      </w:r>
      <w:r w:rsidRPr="00FF2E46">
        <w:rPr>
          <w:rFonts w:asciiTheme="minorHAnsi" w:eastAsia="Cambria" w:hAnsiTheme="minorHAnsi" w:cstheme="minorHAnsi"/>
          <w:spacing w:val="2"/>
          <w:w w:val="102"/>
          <w:sz w:val="22"/>
          <w:szCs w:val="22"/>
        </w:rPr>
        <w:t>u</w:t>
      </w:r>
      <w:r w:rsidRPr="00FF2E46">
        <w:rPr>
          <w:rFonts w:asciiTheme="minorHAnsi" w:eastAsia="Cambria" w:hAnsiTheme="minorHAnsi" w:cstheme="minorHAnsi"/>
          <w:spacing w:val="2"/>
          <w:w w:val="103"/>
          <w:sz w:val="22"/>
          <w:szCs w:val="22"/>
        </w:rPr>
        <w:t>rces</w:t>
      </w:r>
      <w:r w:rsidRPr="00FF2E46">
        <w:rPr>
          <w:rFonts w:asciiTheme="minorHAnsi" w:eastAsia="Cambria" w:hAnsiTheme="minorHAnsi" w:cstheme="minorHAnsi"/>
          <w:w w:val="25"/>
          <w:sz w:val="22"/>
          <w:szCs w:val="22"/>
        </w:rPr>
        <w:t xml:space="preserve">    </w:t>
      </w:r>
    </w:p>
    <w:p w14:paraId="0A7476DE" w14:textId="77777777" w:rsidR="00E86B7B" w:rsidRPr="00FF2E46" w:rsidRDefault="0098380E" w:rsidP="00FF2E46">
      <w:pPr>
        <w:spacing w:before="46"/>
        <w:ind w:left="785"/>
        <w:rPr>
          <w:rFonts w:asciiTheme="minorHAnsi" w:eastAsia="Cambria" w:hAnsiTheme="minorHAnsi" w:cstheme="minorHAnsi"/>
          <w:sz w:val="22"/>
          <w:szCs w:val="22"/>
        </w:rPr>
        <w:sectPr w:rsidR="00E86B7B" w:rsidRPr="00FF2E46">
          <w:type w:val="continuous"/>
          <w:pgSz w:w="12240" w:h="15840"/>
          <w:pgMar w:top="1160" w:right="260" w:bottom="280" w:left="300" w:header="720" w:footer="720" w:gutter="0"/>
          <w:cols w:space="720"/>
        </w:sectPr>
      </w:pPr>
      <w:r w:rsidRPr="00FF2E46">
        <w:rPr>
          <w:rFonts w:asciiTheme="minorHAnsi" w:eastAsia="Cambria" w:hAnsiTheme="minorHAnsi" w:cstheme="minorHAnsi"/>
          <w:w w:val="25"/>
          <w:sz w:val="22"/>
          <w:szCs w:val="22"/>
        </w:rPr>
        <w:t xml:space="preserve">   </w:t>
      </w:r>
      <w:r w:rsidRPr="00FF2E46">
        <w:rPr>
          <w:rFonts w:asciiTheme="minorHAnsi" w:eastAsia="Cambria" w:hAnsiTheme="minorHAnsi" w:cstheme="minorHAnsi"/>
          <w:w w:val="25"/>
          <w:sz w:val="22"/>
          <w:szCs w:val="22"/>
        </w:rPr>
        <w:t> </w:t>
      </w:r>
    </w:p>
    <w:p w14:paraId="3100C737" w14:textId="77777777" w:rsidR="00E86B7B" w:rsidRPr="00FF2E46" w:rsidRDefault="00E86B7B" w:rsidP="00FF2E46">
      <w:pPr>
        <w:spacing w:before="6"/>
        <w:rPr>
          <w:rFonts w:asciiTheme="minorHAnsi" w:hAnsiTheme="minorHAnsi" w:cstheme="minorHAnsi"/>
          <w:sz w:val="22"/>
          <w:szCs w:val="22"/>
        </w:rPr>
      </w:pPr>
    </w:p>
    <w:p w14:paraId="05E75509" w14:textId="77777777" w:rsidR="00E86B7B" w:rsidRPr="00FF2E46" w:rsidRDefault="00E86B7B" w:rsidP="00FF2E46">
      <w:pPr>
        <w:rPr>
          <w:rFonts w:asciiTheme="minorHAnsi" w:hAnsiTheme="minorHAnsi" w:cstheme="minorHAnsi"/>
          <w:sz w:val="22"/>
          <w:szCs w:val="22"/>
        </w:rPr>
      </w:pPr>
    </w:p>
    <w:p w14:paraId="16B5FBC2" w14:textId="77777777" w:rsidR="00E86B7B" w:rsidRPr="00FF2E46" w:rsidRDefault="0098380E" w:rsidP="00FF2E46">
      <w:pPr>
        <w:spacing w:before="44"/>
        <w:ind w:left="4585" w:right="4616"/>
        <w:jc w:val="center"/>
        <w:rPr>
          <w:rFonts w:asciiTheme="minorHAnsi" w:eastAsia="Garamond" w:hAnsiTheme="minorHAnsi" w:cstheme="minorHAnsi"/>
          <w:sz w:val="22"/>
          <w:szCs w:val="22"/>
        </w:rPr>
      </w:pPr>
      <w:r w:rsidRPr="00FF2E46">
        <w:rPr>
          <w:rFonts w:asciiTheme="minorHAnsi" w:eastAsia="Garamond" w:hAnsiTheme="minorHAnsi" w:cstheme="minorHAnsi"/>
          <w:b/>
          <w:spacing w:val="1"/>
          <w:sz w:val="22"/>
          <w:szCs w:val="22"/>
        </w:rPr>
        <w:t>J</w:t>
      </w:r>
      <w:r w:rsidRPr="00FF2E46">
        <w:rPr>
          <w:rFonts w:asciiTheme="minorHAnsi" w:eastAsia="Garamond" w:hAnsiTheme="minorHAnsi" w:cstheme="minorHAnsi"/>
          <w:b/>
          <w:spacing w:val="3"/>
          <w:sz w:val="22"/>
          <w:szCs w:val="22"/>
        </w:rPr>
        <w:t>E</w:t>
      </w:r>
      <w:r w:rsidRPr="00FF2E46">
        <w:rPr>
          <w:rFonts w:asciiTheme="minorHAnsi" w:eastAsia="Garamond" w:hAnsiTheme="minorHAnsi" w:cstheme="minorHAnsi"/>
          <w:b/>
          <w:spacing w:val="2"/>
          <w:sz w:val="22"/>
          <w:szCs w:val="22"/>
        </w:rPr>
        <w:t>FF</w:t>
      </w:r>
      <w:r w:rsidRPr="00FF2E46">
        <w:rPr>
          <w:rFonts w:asciiTheme="minorHAnsi" w:eastAsia="Garamond" w:hAnsiTheme="minorHAnsi" w:cstheme="minorHAnsi"/>
          <w:b/>
          <w:spacing w:val="3"/>
          <w:sz w:val="22"/>
          <w:szCs w:val="22"/>
        </w:rPr>
        <w:t>RE</w:t>
      </w:r>
      <w:r w:rsidRPr="00FF2E46">
        <w:rPr>
          <w:rFonts w:asciiTheme="minorHAnsi" w:eastAsia="Garamond" w:hAnsiTheme="minorHAnsi" w:cstheme="minorHAnsi"/>
          <w:b/>
          <w:sz w:val="22"/>
          <w:szCs w:val="22"/>
        </w:rPr>
        <w:t>Y</w:t>
      </w:r>
      <w:r w:rsidRPr="00FF2E46">
        <w:rPr>
          <w:rFonts w:asciiTheme="minorHAnsi" w:eastAsia="Garamond" w:hAnsiTheme="minorHAnsi" w:cstheme="minorHAnsi"/>
          <w:b/>
          <w:spacing w:val="22"/>
          <w:sz w:val="22"/>
          <w:szCs w:val="22"/>
        </w:rPr>
        <w:t xml:space="preserve"> </w:t>
      </w:r>
      <w:r w:rsidRPr="00FF2E46">
        <w:rPr>
          <w:rFonts w:asciiTheme="minorHAnsi" w:eastAsia="Garamond" w:hAnsiTheme="minorHAnsi" w:cstheme="minorHAnsi"/>
          <w:b/>
          <w:spacing w:val="3"/>
          <w:w w:val="102"/>
          <w:sz w:val="22"/>
          <w:szCs w:val="22"/>
        </w:rPr>
        <w:t>ALA</w:t>
      </w:r>
      <w:r w:rsidRPr="00FF2E46">
        <w:rPr>
          <w:rFonts w:asciiTheme="minorHAnsi" w:eastAsia="Garamond" w:hAnsiTheme="minorHAnsi" w:cstheme="minorHAnsi"/>
          <w:b/>
          <w:w w:val="102"/>
          <w:sz w:val="22"/>
          <w:szCs w:val="22"/>
        </w:rPr>
        <w:t>N</w:t>
      </w:r>
      <w:r w:rsidRPr="00FF2E46">
        <w:rPr>
          <w:rFonts w:asciiTheme="minorHAnsi" w:eastAsia="Garamond" w:hAnsiTheme="minorHAnsi" w:cstheme="minorHAnsi"/>
          <w:b/>
          <w:spacing w:val="4"/>
          <w:sz w:val="22"/>
          <w:szCs w:val="22"/>
        </w:rPr>
        <w:t xml:space="preserve"> </w:t>
      </w:r>
      <w:r w:rsidRPr="00FF2E46">
        <w:rPr>
          <w:rFonts w:asciiTheme="minorHAnsi" w:eastAsia="Garamond" w:hAnsiTheme="minorHAnsi" w:cstheme="minorHAnsi"/>
          <w:b/>
          <w:spacing w:val="3"/>
          <w:w w:val="102"/>
          <w:sz w:val="22"/>
          <w:szCs w:val="22"/>
        </w:rPr>
        <w:t>DAV</w:t>
      </w:r>
      <w:r w:rsidRPr="00FF2E46">
        <w:rPr>
          <w:rFonts w:asciiTheme="minorHAnsi" w:eastAsia="Garamond" w:hAnsiTheme="minorHAnsi" w:cstheme="minorHAnsi"/>
          <w:b/>
          <w:spacing w:val="1"/>
          <w:w w:val="102"/>
          <w:sz w:val="22"/>
          <w:szCs w:val="22"/>
        </w:rPr>
        <w:t>ID</w:t>
      </w:r>
    </w:p>
    <w:p w14:paraId="5E8811E0" w14:textId="77777777" w:rsidR="00E86B7B" w:rsidRPr="00FF2E46" w:rsidRDefault="0098380E" w:rsidP="00FF2E46">
      <w:pPr>
        <w:spacing w:before="13"/>
        <w:ind w:left="3730" w:right="3762"/>
        <w:jc w:val="center"/>
        <w:rPr>
          <w:rFonts w:asciiTheme="minorHAnsi" w:eastAsia="Garamond" w:hAnsiTheme="minorHAnsi" w:cstheme="minorHAnsi"/>
          <w:sz w:val="22"/>
          <w:szCs w:val="22"/>
        </w:rPr>
      </w:pPr>
      <w:r w:rsidRPr="00FF2E46">
        <w:rPr>
          <w:rFonts w:asciiTheme="minorHAnsi" w:eastAsia="Garamond" w:hAnsiTheme="minorHAnsi" w:cstheme="minorHAnsi"/>
          <w:spacing w:val="2"/>
          <w:sz w:val="22"/>
          <w:szCs w:val="22"/>
        </w:rPr>
        <w:t>111</w:t>
      </w:r>
      <w:r w:rsidRPr="00FF2E46">
        <w:rPr>
          <w:rFonts w:asciiTheme="minorHAnsi" w:eastAsia="Garamond" w:hAnsiTheme="minorHAnsi" w:cstheme="minorHAnsi"/>
          <w:sz w:val="22"/>
          <w:szCs w:val="22"/>
        </w:rPr>
        <w:t>1</w:t>
      </w:r>
      <w:r w:rsidRPr="00FF2E46">
        <w:rPr>
          <w:rFonts w:asciiTheme="minorHAnsi" w:eastAsia="Garamond" w:hAnsiTheme="minorHAnsi" w:cstheme="minorHAnsi"/>
          <w:spacing w:val="14"/>
          <w:sz w:val="22"/>
          <w:szCs w:val="22"/>
        </w:rPr>
        <w:t xml:space="preserve"> </w:t>
      </w:r>
      <w:r w:rsidRPr="00FF2E46">
        <w:rPr>
          <w:rFonts w:asciiTheme="minorHAnsi" w:eastAsia="Garamond" w:hAnsiTheme="minorHAnsi" w:cstheme="minorHAnsi"/>
          <w:spacing w:val="2"/>
          <w:sz w:val="22"/>
          <w:szCs w:val="22"/>
        </w:rPr>
        <w:t>Fessende</w:t>
      </w:r>
      <w:r w:rsidRPr="00FF2E46">
        <w:rPr>
          <w:rFonts w:asciiTheme="minorHAnsi" w:eastAsia="Garamond" w:hAnsiTheme="minorHAnsi" w:cstheme="minorHAnsi"/>
          <w:sz w:val="22"/>
          <w:szCs w:val="22"/>
        </w:rPr>
        <w:t>n</w:t>
      </w:r>
      <w:r w:rsidRPr="00FF2E46">
        <w:rPr>
          <w:rFonts w:asciiTheme="minorHAnsi" w:eastAsia="Garamond" w:hAnsiTheme="minorHAnsi" w:cstheme="minorHAnsi"/>
          <w:spacing w:val="21"/>
          <w:sz w:val="22"/>
          <w:szCs w:val="22"/>
        </w:rPr>
        <w:t xml:space="preserve"> </w:t>
      </w:r>
      <w:r w:rsidRPr="00FF2E46">
        <w:rPr>
          <w:rFonts w:asciiTheme="minorHAnsi" w:eastAsia="Garamond" w:hAnsiTheme="minorHAnsi" w:cstheme="minorHAnsi"/>
          <w:spacing w:val="2"/>
          <w:sz w:val="22"/>
          <w:szCs w:val="22"/>
        </w:rPr>
        <w:t>S</w:t>
      </w:r>
      <w:r w:rsidRPr="00FF2E46">
        <w:rPr>
          <w:rFonts w:asciiTheme="minorHAnsi" w:eastAsia="Garamond" w:hAnsiTheme="minorHAnsi" w:cstheme="minorHAnsi"/>
          <w:spacing w:val="1"/>
          <w:sz w:val="22"/>
          <w:szCs w:val="22"/>
        </w:rPr>
        <w:t>t</w:t>
      </w:r>
      <w:r w:rsidRPr="00FF2E46">
        <w:rPr>
          <w:rFonts w:asciiTheme="minorHAnsi" w:eastAsia="Garamond" w:hAnsiTheme="minorHAnsi" w:cstheme="minorHAnsi"/>
          <w:sz w:val="22"/>
          <w:szCs w:val="22"/>
        </w:rPr>
        <w:t>,</w:t>
      </w:r>
      <w:r w:rsidRPr="00FF2E46">
        <w:rPr>
          <w:rFonts w:asciiTheme="minorHAnsi" w:eastAsia="Garamond" w:hAnsiTheme="minorHAnsi" w:cstheme="minorHAnsi"/>
          <w:spacing w:val="6"/>
          <w:sz w:val="22"/>
          <w:szCs w:val="22"/>
        </w:rPr>
        <w:t xml:space="preserve"> </w:t>
      </w:r>
      <w:r w:rsidRPr="00FF2E46">
        <w:rPr>
          <w:rFonts w:asciiTheme="minorHAnsi" w:eastAsia="Garamond" w:hAnsiTheme="minorHAnsi" w:cstheme="minorHAnsi"/>
          <w:spacing w:val="3"/>
          <w:sz w:val="22"/>
          <w:szCs w:val="22"/>
        </w:rPr>
        <w:t>N</w:t>
      </w:r>
      <w:r w:rsidRPr="00FF2E46">
        <w:rPr>
          <w:rFonts w:asciiTheme="minorHAnsi" w:eastAsia="Garamond" w:hAnsiTheme="minorHAnsi" w:cstheme="minorHAnsi"/>
          <w:sz w:val="22"/>
          <w:szCs w:val="22"/>
        </w:rPr>
        <w:t>W</w:t>
      </w:r>
      <w:r w:rsidRPr="00FF2E46">
        <w:rPr>
          <w:rFonts w:asciiTheme="minorHAnsi" w:eastAsia="Garamond" w:hAnsiTheme="minorHAnsi" w:cstheme="minorHAnsi"/>
          <w:spacing w:val="11"/>
          <w:sz w:val="22"/>
          <w:szCs w:val="22"/>
        </w:rPr>
        <w:t xml:space="preserve"> </w:t>
      </w:r>
      <w:r w:rsidRPr="00FF2E46">
        <w:rPr>
          <w:rFonts w:asciiTheme="minorHAnsi" w:eastAsia="Garamond" w:hAnsiTheme="minorHAnsi" w:cstheme="minorHAnsi"/>
          <w:spacing w:val="4"/>
          <w:sz w:val="22"/>
          <w:szCs w:val="22"/>
        </w:rPr>
        <w:t>W</w:t>
      </w:r>
      <w:r w:rsidRPr="00FF2E46">
        <w:rPr>
          <w:rFonts w:asciiTheme="minorHAnsi" w:eastAsia="Garamond" w:hAnsiTheme="minorHAnsi" w:cstheme="minorHAnsi"/>
          <w:spacing w:val="2"/>
          <w:sz w:val="22"/>
          <w:szCs w:val="22"/>
        </w:rPr>
        <w:t>ash</w:t>
      </w:r>
      <w:r w:rsidRPr="00FF2E46">
        <w:rPr>
          <w:rFonts w:asciiTheme="minorHAnsi" w:eastAsia="Garamond" w:hAnsiTheme="minorHAnsi" w:cstheme="minorHAnsi"/>
          <w:spacing w:val="1"/>
          <w:sz w:val="22"/>
          <w:szCs w:val="22"/>
        </w:rPr>
        <w:t>i</w:t>
      </w:r>
      <w:r w:rsidRPr="00FF2E46">
        <w:rPr>
          <w:rFonts w:asciiTheme="minorHAnsi" w:eastAsia="Garamond" w:hAnsiTheme="minorHAnsi" w:cstheme="minorHAnsi"/>
          <w:spacing w:val="2"/>
          <w:sz w:val="22"/>
          <w:szCs w:val="22"/>
        </w:rPr>
        <w:t>ng</w:t>
      </w:r>
      <w:r w:rsidRPr="00FF2E46">
        <w:rPr>
          <w:rFonts w:asciiTheme="minorHAnsi" w:eastAsia="Garamond" w:hAnsiTheme="minorHAnsi" w:cstheme="minorHAnsi"/>
          <w:spacing w:val="1"/>
          <w:sz w:val="22"/>
          <w:szCs w:val="22"/>
        </w:rPr>
        <w:t>t</w:t>
      </w:r>
      <w:r w:rsidRPr="00FF2E46">
        <w:rPr>
          <w:rFonts w:asciiTheme="minorHAnsi" w:eastAsia="Garamond" w:hAnsiTheme="minorHAnsi" w:cstheme="minorHAnsi"/>
          <w:spacing w:val="2"/>
          <w:sz w:val="22"/>
          <w:szCs w:val="22"/>
        </w:rPr>
        <w:t>on</w:t>
      </w:r>
      <w:r w:rsidRPr="00FF2E46">
        <w:rPr>
          <w:rFonts w:asciiTheme="minorHAnsi" w:eastAsia="Garamond" w:hAnsiTheme="minorHAnsi" w:cstheme="minorHAnsi"/>
          <w:sz w:val="22"/>
          <w:szCs w:val="22"/>
        </w:rPr>
        <w:t>,</w:t>
      </w:r>
      <w:r w:rsidRPr="00FF2E46">
        <w:rPr>
          <w:rFonts w:asciiTheme="minorHAnsi" w:eastAsia="Garamond" w:hAnsiTheme="minorHAnsi" w:cstheme="minorHAnsi"/>
          <w:spacing w:val="25"/>
          <w:sz w:val="22"/>
          <w:szCs w:val="22"/>
        </w:rPr>
        <w:t xml:space="preserve"> </w:t>
      </w:r>
      <w:r w:rsidRPr="00FF2E46">
        <w:rPr>
          <w:rFonts w:asciiTheme="minorHAnsi" w:eastAsia="Garamond" w:hAnsiTheme="minorHAnsi" w:cstheme="minorHAnsi"/>
          <w:spacing w:val="3"/>
          <w:w w:val="102"/>
          <w:sz w:val="22"/>
          <w:szCs w:val="22"/>
        </w:rPr>
        <w:t>D</w:t>
      </w:r>
      <w:r w:rsidRPr="00FF2E46">
        <w:rPr>
          <w:rFonts w:asciiTheme="minorHAnsi" w:eastAsia="Garamond" w:hAnsiTheme="minorHAnsi" w:cstheme="minorHAnsi"/>
          <w:w w:val="102"/>
          <w:sz w:val="22"/>
          <w:szCs w:val="22"/>
        </w:rPr>
        <w:t>C</w:t>
      </w:r>
      <w:r w:rsidRPr="00FF2E46">
        <w:rPr>
          <w:rFonts w:asciiTheme="minorHAnsi" w:eastAsia="Garamond" w:hAnsiTheme="minorHAnsi" w:cstheme="minorHAnsi"/>
          <w:spacing w:val="3"/>
          <w:sz w:val="22"/>
          <w:szCs w:val="22"/>
        </w:rPr>
        <w:t xml:space="preserve"> </w:t>
      </w:r>
      <w:r w:rsidRPr="00FF2E46">
        <w:rPr>
          <w:rFonts w:asciiTheme="minorHAnsi" w:eastAsia="Garamond" w:hAnsiTheme="minorHAnsi" w:cstheme="minorHAnsi"/>
          <w:spacing w:val="2"/>
          <w:w w:val="103"/>
          <w:sz w:val="22"/>
          <w:szCs w:val="22"/>
        </w:rPr>
        <w:t>2001</w:t>
      </w:r>
      <w:r w:rsidRPr="00FF2E46">
        <w:rPr>
          <w:rFonts w:asciiTheme="minorHAnsi" w:eastAsia="Garamond" w:hAnsiTheme="minorHAnsi" w:cstheme="minorHAnsi"/>
          <w:w w:val="103"/>
          <w:sz w:val="22"/>
          <w:szCs w:val="22"/>
        </w:rPr>
        <w:t>6</w:t>
      </w:r>
    </w:p>
    <w:p w14:paraId="25229465" w14:textId="77777777" w:rsidR="00E86B7B" w:rsidRPr="00FF2E46" w:rsidRDefault="0098380E" w:rsidP="00FF2E46">
      <w:pPr>
        <w:spacing w:before="8"/>
        <w:ind w:left="4207" w:right="4237"/>
        <w:jc w:val="center"/>
        <w:rPr>
          <w:rFonts w:asciiTheme="minorHAnsi" w:eastAsia="Garamond" w:hAnsiTheme="minorHAnsi" w:cstheme="minorHAnsi"/>
          <w:sz w:val="22"/>
          <w:szCs w:val="22"/>
        </w:rPr>
      </w:pPr>
      <w:hyperlink r:id="rId8">
        <w:r w:rsidRPr="00FF2E46">
          <w:rPr>
            <w:rFonts w:asciiTheme="minorHAnsi" w:eastAsia="Garamond" w:hAnsiTheme="minorHAnsi" w:cstheme="minorHAnsi"/>
            <w:spacing w:val="1"/>
            <w:sz w:val="22"/>
            <w:szCs w:val="22"/>
          </w:rPr>
          <w:t>J</w:t>
        </w:r>
        <w:r w:rsidRPr="00FF2E46">
          <w:rPr>
            <w:rFonts w:asciiTheme="minorHAnsi" w:eastAsia="Garamond" w:hAnsiTheme="minorHAnsi" w:cstheme="minorHAnsi"/>
            <w:spacing w:val="3"/>
            <w:sz w:val="22"/>
            <w:szCs w:val="22"/>
          </w:rPr>
          <w:t>AD</w:t>
        </w:r>
        <w:r w:rsidRPr="00FF2E46">
          <w:rPr>
            <w:rFonts w:asciiTheme="minorHAnsi" w:eastAsia="Garamond" w:hAnsiTheme="minorHAnsi" w:cstheme="minorHAnsi"/>
            <w:spacing w:val="2"/>
            <w:sz w:val="22"/>
            <w:szCs w:val="22"/>
          </w:rPr>
          <w:t>av</w:t>
        </w:r>
        <w:r w:rsidRPr="00FF2E46">
          <w:rPr>
            <w:rFonts w:asciiTheme="minorHAnsi" w:eastAsia="Garamond" w:hAnsiTheme="minorHAnsi" w:cstheme="minorHAnsi"/>
            <w:spacing w:val="1"/>
            <w:sz w:val="22"/>
            <w:szCs w:val="22"/>
          </w:rPr>
          <w:t>i</w:t>
        </w:r>
        <w:r w:rsidRPr="00FF2E46">
          <w:rPr>
            <w:rFonts w:asciiTheme="minorHAnsi" w:eastAsia="Garamond" w:hAnsiTheme="minorHAnsi" w:cstheme="minorHAnsi"/>
            <w:spacing w:val="2"/>
            <w:sz w:val="22"/>
            <w:szCs w:val="22"/>
          </w:rPr>
          <w:t>d</w:t>
        </w:r>
        <w:r w:rsidRPr="00FF2E46">
          <w:rPr>
            <w:rFonts w:asciiTheme="minorHAnsi" w:eastAsia="Garamond" w:hAnsiTheme="minorHAnsi" w:cstheme="minorHAnsi"/>
            <w:spacing w:val="4"/>
            <w:sz w:val="22"/>
            <w:szCs w:val="22"/>
          </w:rPr>
          <w:t>@</w:t>
        </w:r>
        <w:r w:rsidRPr="00FF2E46">
          <w:rPr>
            <w:rFonts w:asciiTheme="minorHAnsi" w:eastAsia="Garamond" w:hAnsiTheme="minorHAnsi" w:cstheme="minorHAnsi"/>
            <w:spacing w:val="2"/>
            <w:sz w:val="22"/>
            <w:szCs w:val="22"/>
          </w:rPr>
          <w:t>g</w:t>
        </w:r>
        <w:r w:rsidRPr="00FF2E46">
          <w:rPr>
            <w:rFonts w:asciiTheme="minorHAnsi" w:eastAsia="Garamond" w:hAnsiTheme="minorHAnsi" w:cstheme="minorHAnsi"/>
            <w:spacing w:val="3"/>
            <w:sz w:val="22"/>
            <w:szCs w:val="22"/>
          </w:rPr>
          <w:t>m</w:t>
        </w:r>
        <w:r w:rsidRPr="00FF2E46">
          <w:rPr>
            <w:rFonts w:asciiTheme="minorHAnsi" w:eastAsia="Garamond" w:hAnsiTheme="minorHAnsi" w:cstheme="minorHAnsi"/>
            <w:spacing w:val="2"/>
            <w:sz w:val="22"/>
            <w:szCs w:val="22"/>
          </w:rPr>
          <w:t>a</w:t>
        </w:r>
        <w:r w:rsidRPr="00FF2E46">
          <w:rPr>
            <w:rFonts w:asciiTheme="minorHAnsi" w:eastAsia="Garamond" w:hAnsiTheme="minorHAnsi" w:cstheme="minorHAnsi"/>
            <w:spacing w:val="1"/>
            <w:sz w:val="22"/>
            <w:szCs w:val="22"/>
          </w:rPr>
          <w:t>il.</w:t>
        </w:r>
        <w:r w:rsidRPr="00FF2E46">
          <w:rPr>
            <w:rFonts w:asciiTheme="minorHAnsi" w:eastAsia="Garamond" w:hAnsiTheme="minorHAnsi" w:cstheme="minorHAnsi"/>
            <w:spacing w:val="2"/>
            <w:sz w:val="22"/>
            <w:szCs w:val="22"/>
          </w:rPr>
          <w:t>co</w:t>
        </w:r>
        <w:r w:rsidRPr="00FF2E46">
          <w:rPr>
            <w:rFonts w:asciiTheme="minorHAnsi" w:eastAsia="Garamond" w:hAnsiTheme="minorHAnsi" w:cstheme="minorHAnsi"/>
            <w:sz w:val="22"/>
            <w:szCs w:val="22"/>
          </w:rPr>
          <w:t>m</w:t>
        </w:r>
      </w:hyperlink>
      <w:r w:rsidRPr="00FF2E46">
        <w:rPr>
          <w:rFonts w:asciiTheme="minorHAnsi" w:eastAsia="Garamond" w:hAnsiTheme="minorHAnsi" w:cstheme="minorHAnsi"/>
          <w:spacing w:val="42"/>
          <w:sz w:val="22"/>
          <w:szCs w:val="22"/>
        </w:rPr>
        <w:t xml:space="preserve"> </w:t>
      </w:r>
      <w:r w:rsidRPr="00FF2E46">
        <w:rPr>
          <w:rFonts w:asciiTheme="minorHAnsi" w:eastAsia="Garamond" w:hAnsiTheme="minorHAnsi" w:cstheme="minorHAnsi"/>
          <w:spacing w:val="1"/>
          <w:w w:val="103"/>
          <w:sz w:val="22"/>
          <w:szCs w:val="22"/>
        </w:rPr>
        <w:t>(</w:t>
      </w:r>
      <w:r w:rsidRPr="00FF2E46">
        <w:rPr>
          <w:rFonts w:asciiTheme="minorHAnsi" w:eastAsia="Garamond" w:hAnsiTheme="minorHAnsi" w:cstheme="minorHAnsi"/>
          <w:spacing w:val="2"/>
          <w:w w:val="103"/>
          <w:sz w:val="22"/>
          <w:szCs w:val="22"/>
        </w:rPr>
        <w:t>202</w:t>
      </w:r>
      <w:r w:rsidRPr="00FF2E46">
        <w:rPr>
          <w:rFonts w:asciiTheme="minorHAnsi" w:eastAsia="Garamond" w:hAnsiTheme="minorHAnsi" w:cstheme="minorHAnsi"/>
          <w:w w:val="103"/>
          <w:sz w:val="22"/>
          <w:szCs w:val="22"/>
        </w:rPr>
        <w:t>)</w:t>
      </w:r>
      <w:r w:rsidRPr="00FF2E46">
        <w:rPr>
          <w:rFonts w:asciiTheme="minorHAnsi" w:eastAsia="Garamond" w:hAnsiTheme="minorHAnsi" w:cstheme="minorHAnsi"/>
          <w:spacing w:val="1"/>
          <w:sz w:val="22"/>
          <w:szCs w:val="22"/>
        </w:rPr>
        <w:t xml:space="preserve"> </w:t>
      </w:r>
      <w:r w:rsidRPr="00FF2E46">
        <w:rPr>
          <w:rFonts w:asciiTheme="minorHAnsi" w:eastAsia="Garamond" w:hAnsiTheme="minorHAnsi" w:cstheme="minorHAnsi"/>
          <w:spacing w:val="2"/>
          <w:w w:val="103"/>
          <w:sz w:val="22"/>
          <w:szCs w:val="22"/>
        </w:rPr>
        <w:t>555</w:t>
      </w:r>
      <w:r w:rsidRPr="00FF2E46">
        <w:rPr>
          <w:rFonts w:asciiTheme="minorHAnsi" w:eastAsia="Garamond" w:hAnsiTheme="minorHAnsi" w:cstheme="minorHAnsi"/>
          <w:spacing w:val="1"/>
          <w:w w:val="103"/>
          <w:sz w:val="22"/>
          <w:szCs w:val="22"/>
        </w:rPr>
        <w:t>-</w:t>
      </w:r>
      <w:r w:rsidRPr="00FF2E46">
        <w:rPr>
          <w:rFonts w:asciiTheme="minorHAnsi" w:eastAsia="Garamond" w:hAnsiTheme="minorHAnsi" w:cstheme="minorHAnsi"/>
          <w:spacing w:val="2"/>
          <w:w w:val="103"/>
          <w:sz w:val="22"/>
          <w:szCs w:val="22"/>
        </w:rPr>
        <w:t>4494</w:t>
      </w:r>
    </w:p>
    <w:p w14:paraId="3AA3AE40" w14:textId="77777777" w:rsidR="00E86B7B" w:rsidRPr="00FF2E46" w:rsidRDefault="00E86B7B" w:rsidP="00FF2E46">
      <w:pPr>
        <w:rPr>
          <w:rFonts w:asciiTheme="minorHAnsi" w:hAnsiTheme="minorHAnsi" w:cstheme="minorHAnsi"/>
          <w:sz w:val="22"/>
          <w:szCs w:val="22"/>
        </w:rPr>
      </w:pPr>
    </w:p>
    <w:p w14:paraId="346092A2" w14:textId="77777777" w:rsidR="00E86B7B" w:rsidRPr="00FF2E46" w:rsidRDefault="00E86B7B" w:rsidP="00FF2E46">
      <w:pPr>
        <w:spacing w:before="8"/>
        <w:rPr>
          <w:rFonts w:asciiTheme="minorHAnsi" w:hAnsiTheme="minorHAnsi" w:cstheme="minorHAnsi"/>
          <w:sz w:val="22"/>
          <w:szCs w:val="22"/>
        </w:rPr>
      </w:pPr>
    </w:p>
    <w:p w14:paraId="77E63255" w14:textId="77777777" w:rsidR="00E86B7B" w:rsidRPr="00FF2E46" w:rsidRDefault="0098380E" w:rsidP="00FF2E46">
      <w:pPr>
        <w:spacing w:before="44"/>
        <w:ind w:left="785"/>
        <w:rPr>
          <w:rFonts w:asciiTheme="minorHAnsi" w:eastAsia="Garamond" w:hAnsiTheme="minorHAnsi" w:cstheme="minorHAnsi"/>
          <w:sz w:val="22"/>
          <w:szCs w:val="22"/>
        </w:rPr>
      </w:pPr>
      <w:r w:rsidRPr="00FF2E46">
        <w:rPr>
          <w:rFonts w:asciiTheme="minorHAnsi" w:eastAsia="Garamond" w:hAnsiTheme="minorHAnsi" w:cstheme="minorHAnsi"/>
          <w:b/>
          <w:spacing w:val="3"/>
          <w:w w:val="102"/>
          <w:sz w:val="22"/>
          <w:szCs w:val="22"/>
        </w:rPr>
        <w:t>EDUCAT</w:t>
      </w:r>
      <w:r w:rsidRPr="00FF2E46">
        <w:rPr>
          <w:rFonts w:asciiTheme="minorHAnsi" w:eastAsia="Garamond" w:hAnsiTheme="minorHAnsi" w:cstheme="minorHAnsi"/>
          <w:b/>
          <w:spacing w:val="2"/>
          <w:w w:val="103"/>
          <w:sz w:val="22"/>
          <w:szCs w:val="22"/>
        </w:rPr>
        <w:t>I</w:t>
      </w:r>
      <w:r w:rsidRPr="00FF2E46">
        <w:rPr>
          <w:rFonts w:asciiTheme="minorHAnsi" w:eastAsia="Garamond" w:hAnsiTheme="minorHAnsi" w:cstheme="minorHAnsi"/>
          <w:b/>
          <w:spacing w:val="3"/>
          <w:w w:val="102"/>
          <w:sz w:val="22"/>
          <w:szCs w:val="22"/>
        </w:rPr>
        <w:t>ON</w:t>
      </w:r>
      <w:r w:rsidRPr="00FF2E46">
        <w:rPr>
          <w:rFonts w:asciiTheme="minorHAnsi" w:eastAsia="Garamond" w:hAnsiTheme="minorHAnsi" w:cstheme="minorHAnsi"/>
          <w:b/>
          <w:w w:val="102"/>
          <w:sz w:val="22"/>
          <w:szCs w:val="22"/>
        </w:rPr>
        <w:t>:</w:t>
      </w:r>
    </w:p>
    <w:p w14:paraId="5525CCC8" w14:textId="77777777" w:rsidR="00E86B7B" w:rsidRPr="00FF2E46" w:rsidRDefault="00E86B7B" w:rsidP="00FF2E46">
      <w:pPr>
        <w:spacing w:before="4"/>
        <w:rPr>
          <w:rFonts w:asciiTheme="minorHAnsi" w:hAnsiTheme="minorHAnsi" w:cstheme="minorHAnsi"/>
          <w:sz w:val="22"/>
          <w:szCs w:val="22"/>
        </w:rPr>
      </w:pPr>
    </w:p>
    <w:p w14:paraId="262DEFB2" w14:textId="77777777" w:rsidR="00E86B7B" w:rsidRPr="00FF2E46" w:rsidRDefault="0098380E" w:rsidP="00FF2E46">
      <w:pPr>
        <w:ind w:left="785" w:right="7077"/>
        <w:rPr>
          <w:rFonts w:asciiTheme="minorHAnsi" w:eastAsia="Garamond" w:hAnsiTheme="minorHAnsi" w:cstheme="minorHAnsi"/>
          <w:sz w:val="22"/>
          <w:szCs w:val="22"/>
        </w:rPr>
      </w:pPr>
      <w:r w:rsidRPr="00FF2E46">
        <w:rPr>
          <w:rFonts w:asciiTheme="minorHAnsi" w:eastAsia="Garamond" w:hAnsiTheme="minorHAnsi" w:cstheme="minorHAnsi"/>
          <w:b/>
          <w:sz w:val="22"/>
          <w:szCs w:val="22"/>
        </w:rPr>
        <w:t xml:space="preserve">American University, </w:t>
      </w:r>
      <w:r w:rsidRPr="00FF2E46">
        <w:rPr>
          <w:rFonts w:asciiTheme="minorHAnsi" w:eastAsia="Garamond" w:hAnsiTheme="minorHAnsi" w:cstheme="minorHAnsi"/>
          <w:sz w:val="22"/>
          <w:szCs w:val="22"/>
        </w:rPr>
        <w:t>Washington, DC Master of Art in Literature, May 2012</w:t>
      </w:r>
    </w:p>
    <w:p w14:paraId="4B514DBD" w14:textId="77777777" w:rsidR="00E86B7B" w:rsidRPr="00FF2E46" w:rsidRDefault="00E86B7B" w:rsidP="00FF2E46">
      <w:pPr>
        <w:spacing w:before="14"/>
        <w:rPr>
          <w:rFonts w:asciiTheme="minorHAnsi" w:hAnsiTheme="minorHAnsi" w:cstheme="minorHAnsi"/>
          <w:sz w:val="22"/>
          <w:szCs w:val="22"/>
        </w:rPr>
      </w:pPr>
    </w:p>
    <w:p w14:paraId="09202FD8" w14:textId="77777777" w:rsidR="00E86B7B" w:rsidRPr="00FF2E46" w:rsidRDefault="0098380E" w:rsidP="00FF2E46">
      <w:pPr>
        <w:ind w:left="785" w:right="6735"/>
        <w:rPr>
          <w:rFonts w:asciiTheme="minorHAnsi" w:eastAsia="Garamond" w:hAnsiTheme="minorHAnsi" w:cstheme="minorHAnsi"/>
          <w:sz w:val="22"/>
          <w:szCs w:val="22"/>
        </w:rPr>
      </w:pPr>
      <w:r w:rsidRPr="00FF2E46">
        <w:rPr>
          <w:rFonts w:asciiTheme="minorHAnsi" w:eastAsia="Garamond" w:hAnsiTheme="minorHAnsi" w:cstheme="minorHAnsi"/>
          <w:b/>
          <w:sz w:val="22"/>
          <w:szCs w:val="22"/>
        </w:rPr>
        <w:t>University of Maryland</w:t>
      </w:r>
      <w:r w:rsidRPr="00FF2E46">
        <w:rPr>
          <w:rFonts w:asciiTheme="minorHAnsi" w:eastAsia="Garamond" w:hAnsiTheme="minorHAnsi" w:cstheme="minorHAnsi"/>
          <w:sz w:val="22"/>
          <w:szCs w:val="22"/>
        </w:rPr>
        <w:t>, College Park, MD Bachelor of Arts in English, May 2009</w:t>
      </w:r>
    </w:p>
    <w:p w14:paraId="32D81F53" w14:textId="77777777" w:rsidR="00E86B7B" w:rsidRPr="00FF2E46" w:rsidRDefault="00E86B7B" w:rsidP="00FF2E46">
      <w:pPr>
        <w:spacing w:before="2"/>
        <w:rPr>
          <w:rFonts w:asciiTheme="minorHAnsi" w:hAnsiTheme="minorHAnsi" w:cstheme="minorHAnsi"/>
          <w:sz w:val="22"/>
          <w:szCs w:val="22"/>
        </w:rPr>
      </w:pPr>
    </w:p>
    <w:p w14:paraId="2836934A" w14:textId="77777777" w:rsidR="00E86B7B" w:rsidRPr="00FF2E46" w:rsidRDefault="0098380E" w:rsidP="00FF2E46">
      <w:pPr>
        <w:ind w:left="785"/>
        <w:rPr>
          <w:rFonts w:asciiTheme="minorHAnsi" w:eastAsia="Garamond" w:hAnsiTheme="minorHAnsi" w:cstheme="minorHAnsi"/>
          <w:sz w:val="22"/>
          <w:szCs w:val="22"/>
        </w:rPr>
      </w:pPr>
      <w:r w:rsidRPr="00FF2E46">
        <w:rPr>
          <w:rFonts w:asciiTheme="minorHAnsi" w:eastAsia="Garamond" w:hAnsiTheme="minorHAnsi" w:cstheme="minorHAnsi"/>
          <w:b/>
          <w:sz w:val="22"/>
          <w:szCs w:val="22"/>
        </w:rPr>
        <w:t xml:space="preserve">THESIS: </w:t>
      </w:r>
      <w:r w:rsidRPr="00FF2E46">
        <w:rPr>
          <w:rFonts w:asciiTheme="minorHAnsi" w:eastAsia="Garamond" w:hAnsiTheme="minorHAnsi" w:cstheme="minorHAnsi"/>
          <w:sz w:val="22"/>
          <w:szCs w:val="22"/>
        </w:rPr>
        <w:t>“A Clever Alliteration of Themes: A Focused Analysis of Specific Literary Themes in American</w:t>
      </w:r>
    </w:p>
    <w:p w14:paraId="50BD3315" w14:textId="77777777" w:rsidR="00E86B7B" w:rsidRPr="00FF2E46" w:rsidRDefault="0098380E" w:rsidP="00FF2E46">
      <w:pPr>
        <w:ind w:left="785"/>
        <w:rPr>
          <w:rFonts w:asciiTheme="minorHAnsi" w:eastAsia="Garamond" w:hAnsiTheme="minorHAnsi" w:cstheme="minorHAnsi"/>
          <w:sz w:val="22"/>
          <w:szCs w:val="22"/>
        </w:rPr>
      </w:pPr>
      <w:r w:rsidRPr="00FF2E46">
        <w:rPr>
          <w:rFonts w:asciiTheme="minorHAnsi" w:eastAsia="Garamond" w:hAnsiTheme="minorHAnsi" w:cstheme="minorHAnsi"/>
          <w:position w:val="1"/>
          <w:sz w:val="22"/>
          <w:szCs w:val="22"/>
        </w:rPr>
        <w:t>Realism”</w:t>
      </w:r>
    </w:p>
    <w:p w14:paraId="055D8520" w14:textId="77777777" w:rsidR="00E86B7B" w:rsidRPr="00FF2E46" w:rsidRDefault="00E86B7B" w:rsidP="00FF2E46">
      <w:pPr>
        <w:spacing w:before="8"/>
        <w:rPr>
          <w:rFonts w:asciiTheme="minorHAnsi" w:hAnsiTheme="minorHAnsi" w:cstheme="minorHAnsi"/>
          <w:sz w:val="22"/>
          <w:szCs w:val="22"/>
        </w:rPr>
      </w:pPr>
    </w:p>
    <w:p w14:paraId="6FC8BD97" w14:textId="77777777" w:rsidR="00E86B7B" w:rsidRPr="00FF2E46" w:rsidRDefault="0098380E" w:rsidP="00FF2E46">
      <w:pPr>
        <w:ind w:left="785" w:right="980"/>
        <w:rPr>
          <w:rFonts w:asciiTheme="minorHAnsi" w:eastAsia="Garamond" w:hAnsiTheme="minorHAnsi" w:cstheme="minorHAnsi"/>
          <w:sz w:val="22"/>
          <w:szCs w:val="22"/>
        </w:rPr>
      </w:pPr>
      <w:r w:rsidRPr="00FF2E46">
        <w:rPr>
          <w:rFonts w:asciiTheme="minorHAnsi" w:eastAsia="Garamond" w:hAnsiTheme="minorHAnsi" w:cstheme="minorHAnsi"/>
          <w:sz w:val="22"/>
          <w:szCs w:val="22"/>
        </w:rPr>
        <w:t xml:space="preserve">This study </w:t>
      </w:r>
      <w:r w:rsidRPr="00FF2E46">
        <w:rPr>
          <w:rFonts w:asciiTheme="minorHAnsi" w:eastAsia="Garamond" w:hAnsiTheme="minorHAnsi" w:cstheme="minorHAnsi"/>
          <w:sz w:val="22"/>
          <w:szCs w:val="22"/>
        </w:rPr>
        <w:t>discusses the social and racial implications of the campaign for American literary realism during the late 19th century, examining works that range from the novels of John Doe to Mary Smith.</w:t>
      </w:r>
    </w:p>
    <w:p w14:paraId="031E4711" w14:textId="77777777" w:rsidR="00E86B7B" w:rsidRPr="00FF2E46" w:rsidRDefault="00E86B7B" w:rsidP="00FF2E46">
      <w:pPr>
        <w:spacing w:before="4"/>
        <w:rPr>
          <w:rFonts w:asciiTheme="minorHAnsi" w:hAnsiTheme="minorHAnsi" w:cstheme="minorHAnsi"/>
          <w:sz w:val="22"/>
          <w:szCs w:val="22"/>
        </w:rPr>
      </w:pPr>
    </w:p>
    <w:p w14:paraId="3B98F85F" w14:textId="77777777" w:rsidR="00E86B7B" w:rsidRPr="00FF2E46" w:rsidRDefault="0098380E" w:rsidP="00FF2E46">
      <w:pPr>
        <w:ind w:left="785"/>
        <w:rPr>
          <w:rFonts w:asciiTheme="minorHAnsi" w:eastAsia="Garamond" w:hAnsiTheme="minorHAnsi" w:cstheme="minorHAnsi"/>
          <w:sz w:val="22"/>
          <w:szCs w:val="22"/>
        </w:rPr>
      </w:pPr>
      <w:r w:rsidRPr="00FF2E46">
        <w:rPr>
          <w:rFonts w:asciiTheme="minorHAnsi" w:eastAsia="Garamond" w:hAnsiTheme="minorHAnsi" w:cstheme="minorHAnsi"/>
          <w:b/>
          <w:sz w:val="22"/>
          <w:szCs w:val="22"/>
        </w:rPr>
        <w:t xml:space="preserve">FELLOWSHIPS:     </w:t>
      </w:r>
      <w:r w:rsidRPr="00FF2E46">
        <w:rPr>
          <w:rFonts w:asciiTheme="minorHAnsi" w:eastAsia="Garamond" w:hAnsiTheme="minorHAnsi" w:cstheme="minorHAnsi"/>
          <w:b/>
          <w:spacing w:val="15"/>
          <w:sz w:val="22"/>
          <w:szCs w:val="22"/>
        </w:rPr>
        <w:t xml:space="preserve"> </w:t>
      </w:r>
      <w:r w:rsidRPr="00FF2E46">
        <w:rPr>
          <w:rFonts w:asciiTheme="minorHAnsi" w:eastAsia="Garamond" w:hAnsiTheme="minorHAnsi" w:cstheme="minorHAnsi"/>
          <w:sz w:val="22"/>
          <w:szCs w:val="22"/>
        </w:rPr>
        <w:t>Benefactor Fellowship, 2008-12</w:t>
      </w:r>
    </w:p>
    <w:p w14:paraId="767D19E5" w14:textId="77777777" w:rsidR="00E86B7B" w:rsidRPr="00FF2E46" w:rsidRDefault="0098380E" w:rsidP="00FF2E46">
      <w:pPr>
        <w:ind w:left="2945"/>
        <w:rPr>
          <w:rFonts w:asciiTheme="minorHAnsi" w:eastAsia="Garamond" w:hAnsiTheme="minorHAnsi" w:cstheme="minorHAnsi"/>
          <w:sz w:val="22"/>
          <w:szCs w:val="22"/>
        </w:rPr>
      </w:pPr>
      <w:r w:rsidRPr="00FF2E46">
        <w:rPr>
          <w:rFonts w:asciiTheme="minorHAnsi" w:eastAsia="Garamond" w:hAnsiTheme="minorHAnsi" w:cstheme="minorHAnsi"/>
          <w:position w:val="1"/>
          <w:sz w:val="22"/>
          <w:szCs w:val="22"/>
        </w:rPr>
        <w:t>American Humani</w:t>
      </w:r>
      <w:r w:rsidRPr="00FF2E46">
        <w:rPr>
          <w:rFonts w:asciiTheme="minorHAnsi" w:eastAsia="Garamond" w:hAnsiTheme="minorHAnsi" w:cstheme="minorHAnsi"/>
          <w:position w:val="1"/>
          <w:sz w:val="22"/>
          <w:szCs w:val="22"/>
        </w:rPr>
        <w:t>ties Center Fellowship, 2010-11</w:t>
      </w:r>
    </w:p>
    <w:p w14:paraId="38575EAD" w14:textId="77777777" w:rsidR="00E86B7B" w:rsidRPr="00FF2E46" w:rsidRDefault="00E86B7B" w:rsidP="00FF2E46">
      <w:pPr>
        <w:spacing w:before="12"/>
        <w:rPr>
          <w:rFonts w:asciiTheme="minorHAnsi" w:hAnsiTheme="minorHAnsi" w:cstheme="minorHAnsi"/>
          <w:sz w:val="22"/>
          <w:szCs w:val="22"/>
        </w:rPr>
      </w:pPr>
    </w:p>
    <w:p w14:paraId="0AD7EFB0" w14:textId="77777777" w:rsidR="00E86B7B" w:rsidRPr="00FF2E46" w:rsidRDefault="0098380E" w:rsidP="00FF2E46">
      <w:pPr>
        <w:ind w:left="785"/>
        <w:rPr>
          <w:rFonts w:asciiTheme="minorHAnsi" w:eastAsia="Garamond" w:hAnsiTheme="minorHAnsi" w:cstheme="minorHAnsi"/>
          <w:sz w:val="22"/>
          <w:szCs w:val="22"/>
        </w:rPr>
      </w:pPr>
      <w:r w:rsidRPr="00FF2E46">
        <w:rPr>
          <w:rFonts w:asciiTheme="minorHAnsi" w:eastAsia="Garamond" w:hAnsiTheme="minorHAnsi" w:cstheme="minorHAnsi"/>
          <w:b/>
          <w:sz w:val="22"/>
          <w:szCs w:val="22"/>
        </w:rPr>
        <w:t>PROFESSIONAL EXPERIENCE:</w:t>
      </w:r>
    </w:p>
    <w:p w14:paraId="1912E870" w14:textId="77777777" w:rsidR="00E86B7B" w:rsidRPr="00FF2E46" w:rsidRDefault="00E86B7B" w:rsidP="00FF2E46">
      <w:pPr>
        <w:spacing w:before="8"/>
        <w:rPr>
          <w:rFonts w:asciiTheme="minorHAnsi" w:hAnsiTheme="minorHAnsi" w:cstheme="minorHAnsi"/>
          <w:sz w:val="22"/>
          <w:szCs w:val="22"/>
        </w:rPr>
      </w:pPr>
    </w:p>
    <w:p w14:paraId="056BDEB1" w14:textId="77777777" w:rsidR="00E86B7B" w:rsidRPr="00FF2E46" w:rsidRDefault="0098380E" w:rsidP="00FF2E46">
      <w:pPr>
        <w:ind w:left="845" w:right="1858" w:hanging="60"/>
        <w:rPr>
          <w:rFonts w:asciiTheme="minorHAnsi" w:eastAsia="Garamond" w:hAnsiTheme="minorHAnsi" w:cstheme="minorHAnsi"/>
          <w:sz w:val="22"/>
          <w:szCs w:val="22"/>
        </w:rPr>
      </w:pPr>
      <w:r w:rsidRPr="00FF2E46">
        <w:rPr>
          <w:rFonts w:asciiTheme="minorHAnsi" w:eastAsia="Garamond" w:hAnsiTheme="minorHAnsi" w:cstheme="minorHAnsi"/>
          <w:b/>
          <w:sz w:val="22"/>
          <w:szCs w:val="22"/>
        </w:rPr>
        <w:t xml:space="preserve">Teaching Assistant, </w:t>
      </w:r>
      <w:r w:rsidRPr="00FF2E46">
        <w:rPr>
          <w:rFonts w:asciiTheme="minorHAnsi" w:eastAsia="Garamond" w:hAnsiTheme="minorHAnsi" w:cstheme="minorHAnsi"/>
          <w:sz w:val="22"/>
          <w:szCs w:val="22"/>
        </w:rPr>
        <w:t>Department of Literature, American University, Fall 2011 and Spring 2012 “The Development of the Short Story”</w:t>
      </w:r>
    </w:p>
    <w:p w14:paraId="164AE327" w14:textId="77777777" w:rsidR="00E86B7B" w:rsidRPr="00FF2E46" w:rsidRDefault="0098380E" w:rsidP="00FF2E46">
      <w:pPr>
        <w:spacing w:before="11"/>
        <w:ind w:left="1145"/>
        <w:rPr>
          <w:rFonts w:asciiTheme="minorHAnsi" w:eastAsia="Garamond" w:hAnsiTheme="minorHAnsi" w:cstheme="minorHAnsi"/>
          <w:sz w:val="22"/>
          <w:szCs w:val="22"/>
        </w:rPr>
      </w:pPr>
      <w:r w:rsidRPr="00FF2E46">
        <w:rPr>
          <w:rFonts w:asciiTheme="minorHAnsi" w:hAnsiTheme="minorHAnsi" w:cstheme="minorHAnsi"/>
          <w:w w:val="131"/>
          <w:sz w:val="22"/>
          <w:szCs w:val="22"/>
        </w:rPr>
        <w:t xml:space="preserve">•  </w:t>
      </w:r>
      <w:r w:rsidRPr="00FF2E46">
        <w:rPr>
          <w:rFonts w:asciiTheme="minorHAnsi" w:hAnsiTheme="minorHAnsi" w:cstheme="minorHAnsi"/>
          <w:spacing w:val="14"/>
          <w:w w:val="131"/>
          <w:sz w:val="22"/>
          <w:szCs w:val="22"/>
        </w:rPr>
        <w:t xml:space="preserve"> </w:t>
      </w:r>
      <w:r w:rsidRPr="00FF2E46">
        <w:rPr>
          <w:rFonts w:asciiTheme="minorHAnsi" w:eastAsia="Garamond" w:hAnsiTheme="minorHAnsi" w:cstheme="minorHAnsi"/>
          <w:sz w:val="22"/>
          <w:szCs w:val="22"/>
        </w:rPr>
        <w:t xml:space="preserve">Collaborated with Professor A. Writter to create </w:t>
      </w:r>
      <w:r w:rsidRPr="00FF2E46">
        <w:rPr>
          <w:rFonts w:asciiTheme="minorHAnsi" w:eastAsia="Garamond" w:hAnsiTheme="minorHAnsi" w:cstheme="minorHAnsi"/>
          <w:sz w:val="22"/>
          <w:szCs w:val="22"/>
        </w:rPr>
        <w:t>syllabus for new course offering</w:t>
      </w:r>
    </w:p>
    <w:p w14:paraId="51F90125" w14:textId="77777777" w:rsidR="00E86B7B" w:rsidRPr="00FF2E46" w:rsidRDefault="0098380E" w:rsidP="00FF2E46">
      <w:pPr>
        <w:spacing w:before="15"/>
        <w:ind w:left="1145"/>
        <w:rPr>
          <w:rFonts w:asciiTheme="minorHAnsi" w:eastAsia="Garamond" w:hAnsiTheme="minorHAnsi" w:cstheme="minorHAnsi"/>
          <w:sz w:val="22"/>
          <w:szCs w:val="22"/>
        </w:rPr>
      </w:pPr>
      <w:r w:rsidRPr="00FF2E46">
        <w:rPr>
          <w:rFonts w:asciiTheme="minorHAnsi" w:hAnsiTheme="minorHAnsi" w:cstheme="minorHAnsi"/>
          <w:w w:val="131"/>
          <w:sz w:val="22"/>
          <w:szCs w:val="22"/>
        </w:rPr>
        <w:t xml:space="preserve">•  </w:t>
      </w:r>
      <w:r w:rsidRPr="00FF2E46">
        <w:rPr>
          <w:rFonts w:asciiTheme="minorHAnsi" w:hAnsiTheme="minorHAnsi" w:cstheme="minorHAnsi"/>
          <w:spacing w:val="14"/>
          <w:w w:val="131"/>
          <w:sz w:val="22"/>
          <w:szCs w:val="22"/>
        </w:rPr>
        <w:t xml:space="preserve"> </w:t>
      </w:r>
      <w:r w:rsidRPr="00FF2E46">
        <w:rPr>
          <w:rFonts w:asciiTheme="minorHAnsi" w:eastAsia="Garamond" w:hAnsiTheme="minorHAnsi" w:cstheme="minorHAnsi"/>
          <w:sz w:val="22"/>
          <w:szCs w:val="22"/>
        </w:rPr>
        <w:t>Graded papers and read essays for class of 34 students</w:t>
      </w:r>
    </w:p>
    <w:p w14:paraId="58ADC833" w14:textId="77777777" w:rsidR="00E86B7B" w:rsidRPr="00FF2E46" w:rsidRDefault="0098380E" w:rsidP="00FF2E46">
      <w:pPr>
        <w:spacing w:before="20"/>
        <w:ind w:left="1145"/>
        <w:rPr>
          <w:rFonts w:asciiTheme="minorHAnsi" w:eastAsia="Garamond" w:hAnsiTheme="minorHAnsi" w:cstheme="minorHAnsi"/>
          <w:sz w:val="22"/>
          <w:szCs w:val="22"/>
        </w:rPr>
      </w:pPr>
      <w:r w:rsidRPr="00FF2E46">
        <w:rPr>
          <w:rFonts w:asciiTheme="minorHAnsi" w:hAnsiTheme="minorHAnsi" w:cstheme="minorHAnsi"/>
          <w:w w:val="131"/>
          <w:sz w:val="22"/>
          <w:szCs w:val="22"/>
        </w:rPr>
        <w:t xml:space="preserve">•  </w:t>
      </w:r>
      <w:r w:rsidRPr="00FF2E46">
        <w:rPr>
          <w:rFonts w:asciiTheme="minorHAnsi" w:hAnsiTheme="minorHAnsi" w:cstheme="minorHAnsi"/>
          <w:spacing w:val="14"/>
          <w:w w:val="131"/>
          <w:sz w:val="22"/>
          <w:szCs w:val="22"/>
        </w:rPr>
        <w:t xml:space="preserve"> </w:t>
      </w:r>
      <w:r w:rsidRPr="00FF2E46">
        <w:rPr>
          <w:rFonts w:asciiTheme="minorHAnsi" w:eastAsia="Garamond" w:hAnsiTheme="minorHAnsi" w:cstheme="minorHAnsi"/>
          <w:sz w:val="22"/>
          <w:szCs w:val="22"/>
        </w:rPr>
        <w:t>Conducted lectures and advised students during office hours</w:t>
      </w:r>
    </w:p>
    <w:p w14:paraId="1DE62B9D" w14:textId="77777777" w:rsidR="00E86B7B" w:rsidRPr="00FF2E46" w:rsidRDefault="00E86B7B" w:rsidP="00FF2E46">
      <w:pPr>
        <w:spacing w:before="8"/>
        <w:rPr>
          <w:rFonts w:asciiTheme="minorHAnsi" w:hAnsiTheme="minorHAnsi" w:cstheme="minorHAnsi"/>
          <w:sz w:val="22"/>
          <w:szCs w:val="22"/>
        </w:rPr>
      </w:pPr>
    </w:p>
    <w:p w14:paraId="2223ECC5" w14:textId="77777777" w:rsidR="00E86B7B" w:rsidRPr="00FF2E46" w:rsidRDefault="0098380E" w:rsidP="00FF2E46">
      <w:pPr>
        <w:ind w:left="785"/>
        <w:rPr>
          <w:rFonts w:asciiTheme="minorHAnsi" w:eastAsia="Garamond" w:hAnsiTheme="minorHAnsi" w:cstheme="minorHAnsi"/>
          <w:sz w:val="22"/>
          <w:szCs w:val="22"/>
        </w:rPr>
      </w:pPr>
      <w:r w:rsidRPr="00FF2E46">
        <w:rPr>
          <w:rFonts w:asciiTheme="minorHAnsi" w:eastAsia="Garamond" w:hAnsiTheme="minorHAnsi" w:cstheme="minorHAnsi"/>
          <w:b/>
          <w:sz w:val="22"/>
          <w:szCs w:val="22"/>
        </w:rPr>
        <w:t xml:space="preserve">Writing Tutor, </w:t>
      </w:r>
      <w:r w:rsidRPr="00FF2E46">
        <w:rPr>
          <w:rFonts w:asciiTheme="minorHAnsi" w:eastAsia="Garamond" w:hAnsiTheme="minorHAnsi" w:cstheme="minorHAnsi"/>
          <w:sz w:val="22"/>
          <w:szCs w:val="22"/>
        </w:rPr>
        <w:t>The Writing Center, American University, September 2010-June 2012</w:t>
      </w:r>
    </w:p>
    <w:p w14:paraId="573F0706" w14:textId="77777777" w:rsidR="00E86B7B" w:rsidRPr="00FF2E46" w:rsidRDefault="0098380E" w:rsidP="00FF2E46">
      <w:pPr>
        <w:tabs>
          <w:tab w:val="left" w:pos="1500"/>
        </w:tabs>
        <w:spacing w:before="29"/>
        <w:ind w:left="1505" w:right="1211" w:hanging="360"/>
        <w:rPr>
          <w:rFonts w:asciiTheme="minorHAnsi" w:eastAsia="Garamond" w:hAnsiTheme="minorHAnsi" w:cstheme="minorHAnsi"/>
          <w:sz w:val="22"/>
          <w:szCs w:val="22"/>
        </w:rPr>
      </w:pPr>
      <w:r w:rsidRPr="00FF2E46">
        <w:rPr>
          <w:rFonts w:asciiTheme="minorHAnsi" w:hAnsiTheme="minorHAnsi" w:cstheme="minorHAnsi"/>
          <w:w w:val="131"/>
          <w:sz w:val="22"/>
          <w:szCs w:val="22"/>
        </w:rPr>
        <w:t>•</w:t>
      </w:r>
      <w:r w:rsidRPr="00FF2E46">
        <w:rPr>
          <w:rFonts w:asciiTheme="minorHAnsi" w:hAnsiTheme="minorHAnsi" w:cstheme="minorHAnsi"/>
          <w:sz w:val="22"/>
          <w:szCs w:val="22"/>
        </w:rPr>
        <w:tab/>
      </w:r>
      <w:r w:rsidRPr="00FF2E46">
        <w:rPr>
          <w:rFonts w:asciiTheme="minorHAnsi" w:eastAsia="Garamond" w:hAnsiTheme="minorHAnsi" w:cstheme="minorHAnsi"/>
          <w:sz w:val="22"/>
          <w:szCs w:val="22"/>
        </w:rPr>
        <w:t xml:space="preserve">Guided students </w:t>
      </w:r>
      <w:r w:rsidRPr="00FF2E46">
        <w:rPr>
          <w:rFonts w:asciiTheme="minorHAnsi" w:eastAsia="Garamond" w:hAnsiTheme="minorHAnsi" w:cstheme="minorHAnsi"/>
          <w:sz w:val="22"/>
          <w:szCs w:val="22"/>
        </w:rPr>
        <w:t>through the development of written works, including research papers across all academic disciplines, as well as personal statements for graduate school applications</w:t>
      </w:r>
    </w:p>
    <w:p w14:paraId="27FD59A2" w14:textId="77777777" w:rsidR="00E86B7B" w:rsidRPr="00FF2E46" w:rsidRDefault="0098380E" w:rsidP="00FF2E46">
      <w:pPr>
        <w:spacing w:before="24"/>
        <w:ind w:left="1145"/>
        <w:rPr>
          <w:rFonts w:asciiTheme="minorHAnsi" w:eastAsia="Garamond" w:hAnsiTheme="minorHAnsi" w:cstheme="minorHAnsi"/>
          <w:sz w:val="22"/>
          <w:szCs w:val="22"/>
        </w:rPr>
      </w:pPr>
      <w:r w:rsidRPr="00FF2E46">
        <w:rPr>
          <w:rFonts w:asciiTheme="minorHAnsi" w:hAnsiTheme="minorHAnsi" w:cstheme="minorHAnsi"/>
          <w:w w:val="131"/>
          <w:sz w:val="22"/>
          <w:szCs w:val="22"/>
        </w:rPr>
        <w:t xml:space="preserve">•  </w:t>
      </w:r>
      <w:r w:rsidRPr="00FF2E46">
        <w:rPr>
          <w:rFonts w:asciiTheme="minorHAnsi" w:hAnsiTheme="minorHAnsi" w:cstheme="minorHAnsi"/>
          <w:spacing w:val="14"/>
          <w:w w:val="131"/>
          <w:sz w:val="22"/>
          <w:szCs w:val="22"/>
        </w:rPr>
        <w:t xml:space="preserve"> </w:t>
      </w:r>
      <w:r w:rsidRPr="00FF2E46">
        <w:rPr>
          <w:rFonts w:asciiTheme="minorHAnsi" w:eastAsia="Garamond" w:hAnsiTheme="minorHAnsi" w:cstheme="minorHAnsi"/>
          <w:sz w:val="22"/>
          <w:szCs w:val="22"/>
        </w:rPr>
        <w:t>Tutored 6-10 students per week</w:t>
      </w:r>
    </w:p>
    <w:p w14:paraId="3D645745" w14:textId="77777777" w:rsidR="00E86B7B" w:rsidRPr="00FF2E46" w:rsidRDefault="00E86B7B" w:rsidP="00FF2E46">
      <w:pPr>
        <w:spacing w:before="12"/>
        <w:rPr>
          <w:rFonts w:asciiTheme="minorHAnsi" w:hAnsiTheme="minorHAnsi" w:cstheme="minorHAnsi"/>
          <w:sz w:val="22"/>
          <w:szCs w:val="22"/>
        </w:rPr>
      </w:pPr>
    </w:p>
    <w:p w14:paraId="4D74CD7A" w14:textId="77777777" w:rsidR="00E86B7B" w:rsidRPr="00FF2E46" w:rsidRDefault="0098380E" w:rsidP="00FF2E46">
      <w:pPr>
        <w:ind w:left="785"/>
        <w:rPr>
          <w:rFonts w:asciiTheme="minorHAnsi" w:eastAsia="Garamond" w:hAnsiTheme="minorHAnsi" w:cstheme="minorHAnsi"/>
          <w:sz w:val="22"/>
          <w:szCs w:val="22"/>
        </w:rPr>
      </w:pPr>
      <w:r w:rsidRPr="00FF2E46">
        <w:rPr>
          <w:rFonts w:asciiTheme="minorHAnsi" w:eastAsia="Garamond" w:hAnsiTheme="minorHAnsi" w:cstheme="minorHAnsi"/>
          <w:b/>
          <w:sz w:val="22"/>
          <w:szCs w:val="22"/>
        </w:rPr>
        <w:t>TEACHING INTERESTS:</w:t>
      </w:r>
    </w:p>
    <w:p w14:paraId="14FBB23D" w14:textId="77777777" w:rsidR="00E86B7B" w:rsidRPr="00FF2E46" w:rsidRDefault="0098380E" w:rsidP="00FF2E46">
      <w:pPr>
        <w:ind w:left="785"/>
        <w:rPr>
          <w:rFonts w:asciiTheme="minorHAnsi" w:eastAsia="Garamond" w:hAnsiTheme="minorHAnsi" w:cstheme="minorHAnsi"/>
          <w:sz w:val="22"/>
          <w:szCs w:val="22"/>
        </w:rPr>
      </w:pPr>
      <w:r w:rsidRPr="00FF2E46">
        <w:rPr>
          <w:rFonts w:asciiTheme="minorHAnsi" w:eastAsia="Garamond" w:hAnsiTheme="minorHAnsi" w:cstheme="minorHAnsi"/>
          <w:position w:val="1"/>
          <w:sz w:val="22"/>
          <w:szCs w:val="22"/>
        </w:rPr>
        <w:t>Nineteenth- and twentieth-century A</w:t>
      </w:r>
      <w:r w:rsidRPr="00FF2E46">
        <w:rPr>
          <w:rFonts w:asciiTheme="minorHAnsi" w:eastAsia="Garamond" w:hAnsiTheme="minorHAnsi" w:cstheme="minorHAnsi"/>
          <w:position w:val="1"/>
          <w:sz w:val="22"/>
          <w:szCs w:val="22"/>
        </w:rPr>
        <w:t>merican Prose Fiction</w:t>
      </w:r>
    </w:p>
    <w:p w14:paraId="16F19DBD" w14:textId="77777777" w:rsidR="00E86B7B" w:rsidRPr="00FF2E46" w:rsidRDefault="0098380E" w:rsidP="00FF2E46">
      <w:pPr>
        <w:ind w:left="785"/>
        <w:rPr>
          <w:rFonts w:asciiTheme="minorHAnsi" w:eastAsia="Garamond" w:hAnsiTheme="minorHAnsi" w:cstheme="minorHAnsi"/>
          <w:sz w:val="22"/>
          <w:szCs w:val="22"/>
        </w:rPr>
      </w:pPr>
      <w:r w:rsidRPr="00FF2E46">
        <w:rPr>
          <w:rFonts w:asciiTheme="minorHAnsi" w:eastAsia="Garamond" w:hAnsiTheme="minorHAnsi" w:cstheme="minorHAnsi"/>
          <w:position w:val="1"/>
          <w:sz w:val="22"/>
          <w:szCs w:val="22"/>
        </w:rPr>
        <w:t>Nineteenth- and twentieth-century African-American literature</w:t>
      </w:r>
    </w:p>
    <w:p w14:paraId="4E3D0B64" w14:textId="77777777" w:rsidR="00E86B7B" w:rsidRPr="00FF2E46" w:rsidRDefault="0098380E" w:rsidP="00FF2E46">
      <w:pPr>
        <w:spacing w:before="3"/>
        <w:ind w:left="785"/>
        <w:rPr>
          <w:rFonts w:asciiTheme="minorHAnsi" w:eastAsia="Garamond" w:hAnsiTheme="minorHAnsi" w:cstheme="minorHAnsi"/>
          <w:sz w:val="22"/>
          <w:szCs w:val="22"/>
        </w:rPr>
      </w:pPr>
      <w:r w:rsidRPr="00FF2E46">
        <w:rPr>
          <w:rFonts w:asciiTheme="minorHAnsi" w:eastAsia="Garamond" w:hAnsiTheme="minorHAnsi" w:cstheme="minorHAnsi"/>
          <w:sz w:val="22"/>
          <w:szCs w:val="22"/>
        </w:rPr>
        <w:t>Literature of the American South</w:t>
      </w:r>
    </w:p>
    <w:p w14:paraId="16EAC9DB" w14:textId="77777777" w:rsidR="00E86B7B" w:rsidRPr="00FF2E46" w:rsidRDefault="0098380E" w:rsidP="00FF2E46">
      <w:pPr>
        <w:ind w:left="785"/>
        <w:rPr>
          <w:rFonts w:asciiTheme="minorHAnsi" w:eastAsia="Garamond" w:hAnsiTheme="minorHAnsi" w:cstheme="minorHAnsi"/>
          <w:sz w:val="22"/>
          <w:szCs w:val="22"/>
        </w:rPr>
      </w:pPr>
      <w:r w:rsidRPr="00FF2E46">
        <w:rPr>
          <w:rFonts w:asciiTheme="minorHAnsi" w:eastAsia="Garamond" w:hAnsiTheme="minorHAnsi" w:cstheme="minorHAnsi"/>
          <w:position w:val="1"/>
          <w:sz w:val="22"/>
          <w:szCs w:val="22"/>
        </w:rPr>
        <w:t>American Poetry, 1840-1930</w:t>
      </w:r>
    </w:p>
    <w:p w14:paraId="484E97D2" w14:textId="77777777" w:rsidR="00E86B7B" w:rsidRPr="00FF2E46" w:rsidRDefault="0098380E" w:rsidP="00FF2E46">
      <w:pPr>
        <w:ind w:left="785"/>
        <w:rPr>
          <w:rFonts w:asciiTheme="minorHAnsi" w:eastAsia="Garamond" w:hAnsiTheme="minorHAnsi" w:cstheme="minorHAnsi"/>
          <w:sz w:val="22"/>
          <w:szCs w:val="22"/>
        </w:rPr>
      </w:pPr>
      <w:r w:rsidRPr="00FF2E46">
        <w:rPr>
          <w:rFonts w:asciiTheme="minorHAnsi" w:eastAsia="Garamond" w:hAnsiTheme="minorHAnsi" w:cstheme="minorHAnsi"/>
          <w:position w:val="1"/>
          <w:sz w:val="22"/>
          <w:szCs w:val="22"/>
        </w:rPr>
        <w:t>Freshman Composition</w:t>
      </w:r>
    </w:p>
    <w:p w14:paraId="0A233526" w14:textId="77777777" w:rsidR="00E86B7B" w:rsidRPr="00FF2E46" w:rsidRDefault="00E86B7B" w:rsidP="00FF2E46">
      <w:pPr>
        <w:spacing w:before="12"/>
        <w:rPr>
          <w:rFonts w:asciiTheme="minorHAnsi" w:hAnsiTheme="minorHAnsi" w:cstheme="minorHAnsi"/>
          <w:sz w:val="22"/>
          <w:szCs w:val="22"/>
        </w:rPr>
      </w:pPr>
    </w:p>
    <w:p w14:paraId="03BAAED4" w14:textId="77777777" w:rsidR="00E86B7B" w:rsidRPr="00FF2E46" w:rsidRDefault="0098380E" w:rsidP="00FF2E46">
      <w:pPr>
        <w:ind w:left="785"/>
        <w:rPr>
          <w:rFonts w:asciiTheme="minorHAnsi" w:eastAsia="Garamond" w:hAnsiTheme="minorHAnsi" w:cstheme="minorHAnsi"/>
          <w:sz w:val="22"/>
          <w:szCs w:val="22"/>
        </w:rPr>
      </w:pPr>
      <w:r w:rsidRPr="00FF2E46">
        <w:rPr>
          <w:rFonts w:asciiTheme="minorHAnsi" w:eastAsia="Garamond" w:hAnsiTheme="minorHAnsi" w:cstheme="minorHAnsi"/>
          <w:b/>
          <w:sz w:val="22"/>
          <w:szCs w:val="22"/>
        </w:rPr>
        <w:t>PAPERS AND LECTURES:</w:t>
      </w:r>
    </w:p>
    <w:p w14:paraId="2BD19B16" w14:textId="77777777" w:rsidR="00E86B7B" w:rsidRPr="00FF2E46" w:rsidRDefault="0098380E" w:rsidP="00FF2E46">
      <w:pPr>
        <w:ind w:left="785"/>
        <w:rPr>
          <w:rFonts w:asciiTheme="minorHAnsi" w:eastAsia="Garamond" w:hAnsiTheme="minorHAnsi" w:cstheme="minorHAnsi"/>
          <w:sz w:val="22"/>
          <w:szCs w:val="22"/>
        </w:rPr>
      </w:pPr>
      <w:r w:rsidRPr="00FF2E46">
        <w:rPr>
          <w:rFonts w:asciiTheme="minorHAnsi" w:eastAsia="Garamond" w:hAnsiTheme="minorHAnsi" w:cstheme="minorHAnsi"/>
          <w:position w:val="1"/>
          <w:sz w:val="22"/>
          <w:szCs w:val="22"/>
        </w:rPr>
        <w:t xml:space="preserve">“Random Literature Papers: Some Vital Connections,” The </w:t>
      </w:r>
      <w:r w:rsidRPr="00FF2E46">
        <w:rPr>
          <w:rFonts w:asciiTheme="minorHAnsi" w:eastAsia="Garamond" w:hAnsiTheme="minorHAnsi" w:cstheme="minorHAnsi"/>
          <w:position w:val="1"/>
          <w:sz w:val="22"/>
          <w:szCs w:val="22"/>
        </w:rPr>
        <w:t>Department of American Studies, University of</w:t>
      </w:r>
    </w:p>
    <w:p w14:paraId="23376AF1" w14:textId="77777777" w:rsidR="00E86B7B" w:rsidRPr="00FF2E46" w:rsidRDefault="0098380E" w:rsidP="00FF2E46">
      <w:pPr>
        <w:ind w:left="785"/>
        <w:rPr>
          <w:rFonts w:asciiTheme="minorHAnsi" w:eastAsia="Garamond" w:hAnsiTheme="minorHAnsi" w:cstheme="minorHAnsi"/>
          <w:sz w:val="22"/>
          <w:szCs w:val="22"/>
        </w:rPr>
        <w:sectPr w:rsidR="00E86B7B" w:rsidRPr="00FF2E46">
          <w:headerReference w:type="default" r:id="rId9"/>
          <w:pgSz w:w="12240" w:h="15840"/>
          <w:pgMar w:top="1160" w:right="260" w:bottom="280" w:left="300" w:header="535" w:footer="0" w:gutter="0"/>
          <w:cols w:space="720"/>
        </w:sectPr>
      </w:pPr>
      <w:r w:rsidRPr="00FF2E46">
        <w:rPr>
          <w:rFonts w:asciiTheme="minorHAnsi" w:eastAsia="Garamond" w:hAnsiTheme="minorHAnsi" w:cstheme="minorHAnsi"/>
          <w:position w:val="1"/>
          <w:sz w:val="22"/>
          <w:szCs w:val="22"/>
        </w:rPr>
        <w:t>Europa, City, Europe, May 2010</w:t>
      </w:r>
    </w:p>
    <w:p w14:paraId="200E7220" w14:textId="77777777" w:rsidR="00E86B7B" w:rsidRPr="00FF2E46" w:rsidRDefault="0098380E" w:rsidP="00FF2E46">
      <w:pPr>
        <w:spacing w:before="84"/>
        <w:ind w:left="105" w:right="78"/>
        <w:rPr>
          <w:rFonts w:asciiTheme="minorHAnsi" w:eastAsia="Garamond" w:hAnsiTheme="minorHAnsi" w:cstheme="minorHAnsi"/>
          <w:sz w:val="22"/>
          <w:szCs w:val="22"/>
        </w:rPr>
      </w:pPr>
      <w:r w:rsidRPr="00FF2E46">
        <w:rPr>
          <w:rFonts w:asciiTheme="minorHAnsi" w:eastAsia="Garamond" w:hAnsiTheme="minorHAnsi" w:cstheme="minorHAnsi"/>
          <w:sz w:val="22"/>
          <w:szCs w:val="22"/>
        </w:rPr>
        <w:lastRenderedPageBreak/>
        <w:t>“Information on Short Stories,” Annual Seminar on American Literature: “American Consciousness: American and African-American Literature,” sponsored by the Center for American Studies, Rome, Italy. June 2010</w:t>
      </w:r>
    </w:p>
    <w:p w14:paraId="653CEF8B" w14:textId="77777777" w:rsidR="00E86B7B" w:rsidRPr="00FF2E46" w:rsidRDefault="00E86B7B" w:rsidP="00FF2E46">
      <w:pPr>
        <w:spacing w:before="19"/>
        <w:rPr>
          <w:rFonts w:asciiTheme="minorHAnsi" w:hAnsiTheme="minorHAnsi" w:cstheme="minorHAnsi"/>
          <w:sz w:val="22"/>
          <w:szCs w:val="22"/>
        </w:rPr>
      </w:pPr>
    </w:p>
    <w:p w14:paraId="6DBE90FE" w14:textId="77777777" w:rsidR="00E86B7B" w:rsidRPr="00FF2E46" w:rsidRDefault="0098380E" w:rsidP="00FF2E46">
      <w:pPr>
        <w:ind w:left="105" w:right="426"/>
        <w:rPr>
          <w:rFonts w:asciiTheme="minorHAnsi" w:eastAsia="Garamond" w:hAnsiTheme="minorHAnsi" w:cstheme="minorHAnsi"/>
          <w:sz w:val="22"/>
          <w:szCs w:val="22"/>
        </w:rPr>
      </w:pPr>
      <w:r w:rsidRPr="00FF2E46">
        <w:rPr>
          <w:rFonts w:asciiTheme="minorHAnsi" w:eastAsia="Garamond" w:hAnsiTheme="minorHAnsi" w:cstheme="minorHAnsi"/>
          <w:sz w:val="22"/>
          <w:szCs w:val="22"/>
        </w:rPr>
        <w:t>“Information on African-American Literature,” I</w:t>
      </w:r>
      <w:r w:rsidRPr="00FF2E46">
        <w:rPr>
          <w:rFonts w:asciiTheme="minorHAnsi" w:eastAsia="Garamond" w:hAnsiTheme="minorHAnsi" w:cstheme="minorHAnsi"/>
          <w:sz w:val="22"/>
          <w:szCs w:val="22"/>
        </w:rPr>
        <w:t>nstitute of New World Studies, Frankfurt, Germany. March 2012</w:t>
      </w:r>
    </w:p>
    <w:p w14:paraId="42CD56E3" w14:textId="77777777" w:rsidR="00E86B7B" w:rsidRPr="00FF2E46" w:rsidRDefault="00E86B7B" w:rsidP="00FF2E46">
      <w:pPr>
        <w:spacing w:before="1"/>
        <w:rPr>
          <w:rFonts w:asciiTheme="minorHAnsi" w:hAnsiTheme="minorHAnsi" w:cstheme="minorHAnsi"/>
          <w:sz w:val="22"/>
          <w:szCs w:val="22"/>
        </w:rPr>
      </w:pPr>
    </w:p>
    <w:p w14:paraId="5A8B0A9F" w14:textId="77777777" w:rsidR="00E86B7B" w:rsidRPr="00FF2E46" w:rsidRDefault="00E86B7B" w:rsidP="00FF2E46">
      <w:pPr>
        <w:rPr>
          <w:rFonts w:asciiTheme="minorHAnsi" w:hAnsiTheme="minorHAnsi" w:cstheme="minorHAnsi"/>
          <w:sz w:val="22"/>
          <w:szCs w:val="22"/>
        </w:rPr>
      </w:pPr>
    </w:p>
    <w:p w14:paraId="23234C88" w14:textId="77777777" w:rsidR="00E86B7B" w:rsidRPr="00FF2E46" w:rsidRDefault="00E86B7B" w:rsidP="00FF2E46">
      <w:pPr>
        <w:rPr>
          <w:rFonts w:asciiTheme="minorHAnsi" w:hAnsiTheme="minorHAnsi" w:cstheme="minorHAnsi"/>
          <w:sz w:val="22"/>
          <w:szCs w:val="22"/>
        </w:rPr>
      </w:pPr>
    </w:p>
    <w:p w14:paraId="1C3BBDEC" w14:textId="77777777" w:rsidR="00E86B7B" w:rsidRPr="00FF2E46" w:rsidRDefault="0098380E" w:rsidP="00FF2E46">
      <w:pPr>
        <w:ind w:left="105"/>
        <w:rPr>
          <w:rFonts w:asciiTheme="minorHAnsi" w:eastAsia="Garamond" w:hAnsiTheme="minorHAnsi" w:cstheme="minorHAnsi"/>
          <w:sz w:val="22"/>
          <w:szCs w:val="22"/>
        </w:rPr>
      </w:pPr>
      <w:r w:rsidRPr="00FF2E46">
        <w:rPr>
          <w:rFonts w:asciiTheme="minorHAnsi" w:eastAsia="Garamond" w:hAnsiTheme="minorHAnsi" w:cstheme="minorHAnsi"/>
          <w:b/>
          <w:sz w:val="22"/>
          <w:szCs w:val="22"/>
        </w:rPr>
        <w:t>PUBLICATIONS:</w:t>
      </w:r>
    </w:p>
    <w:p w14:paraId="3AF1C945" w14:textId="77777777" w:rsidR="00E86B7B" w:rsidRPr="00FF2E46" w:rsidRDefault="0098380E" w:rsidP="00FF2E46">
      <w:pPr>
        <w:ind w:left="105"/>
        <w:rPr>
          <w:rFonts w:asciiTheme="minorHAnsi" w:eastAsia="Garamond" w:hAnsiTheme="minorHAnsi" w:cstheme="minorHAnsi"/>
          <w:sz w:val="22"/>
          <w:szCs w:val="22"/>
        </w:rPr>
      </w:pPr>
      <w:r w:rsidRPr="00FF2E46">
        <w:rPr>
          <w:rFonts w:asciiTheme="minorHAnsi" w:eastAsia="Garamond" w:hAnsiTheme="minorHAnsi" w:cstheme="minorHAnsi"/>
          <w:position w:val="1"/>
          <w:sz w:val="22"/>
          <w:szCs w:val="22"/>
        </w:rPr>
        <w:t>Co-Author: Instructor’s Guide for Fiction Writing: An Introduction, 2nd ed. Ed. Rock, Peter, &amp; Coupe.</w:t>
      </w:r>
    </w:p>
    <w:p w14:paraId="68C3414B" w14:textId="77777777" w:rsidR="00E86B7B" w:rsidRPr="00FF2E46" w:rsidRDefault="0098380E" w:rsidP="00FF2E46">
      <w:pPr>
        <w:spacing w:before="3"/>
        <w:ind w:left="105"/>
        <w:rPr>
          <w:rFonts w:asciiTheme="minorHAnsi" w:eastAsia="Garamond" w:hAnsiTheme="minorHAnsi" w:cstheme="minorHAnsi"/>
          <w:sz w:val="22"/>
          <w:szCs w:val="22"/>
        </w:rPr>
      </w:pPr>
      <w:r w:rsidRPr="00FF2E46">
        <w:rPr>
          <w:rFonts w:asciiTheme="minorHAnsi" w:eastAsia="Garamond" w:hAnsiTheme="minorHAnsi" w:cstheme="minorHAnsi"/>
          <w:sz w:val="22"/>
          <w:szCs w:val="22"/>
        </w:rPr>
        <w:t>New York: Big Publisher, 2011.</w:t>
      </w:r>
    </w:p>
    <w:p w14:paraId="25ACC34C" w14:textId="77777777" w:rsidR="00E86B7B" w:rsidRPr="00FF2E46" w:rsidRDefault="00E86B7B" w:rsidP="00FF2E46">
      <w:pPr>
        <w:spacing w:before="8"/>
        <w:rPr>
          <w:rFonts w:asciiTheme="minorHAnsi" w:hAnsiTheme="minorHAnsi" w:cstheme="minorHAnsi"/>
          <w:sz w:val="22"/>
          <w:szCs w:val="22"/>
        </w:rPr>
      </w:pPr>
    </w:p>
    <w:p w14:paraId="6FCD0769" w14:textId="77777777" w:rsidR="00E86B7B" w:rsidRPr="00FF2E46" w:rsidRDefault="0098380E" w:rsidP="00FF2E46">
      <w:pPr>
        <w:ind w:left="105"/>
        <w:rPr>
          <w:rFonts w:asciiTheme="minorHAnsi" w:eastAsia="Garamond" w:hAnsiTheme="minorHAnsi" w:cstheme="minorHAnsi"/>
          <w:sz w:val="22"/>
          <w:szCs w:val="22"/>
        </w:rPr>
      </w:pPr>
      <w:r w:rsidRPr="00FF2E46">
        <w:rPr>
          <w:rFonts w:asciiTheme="minorHAnsi" w:eastAsia="Garamond" w:hAnsiTheme="minorHAnsi" w:cstheme="minorHAnsi"/>
          <w:b/>
          <w:sz w:val="22"/>
          <w:szCs w:val="22"/>
        </w:rPr>
        <w:t>ACADEMIC SERVICE:</w:t>
      </w:r>
    </w:p>
    <w:p w14:paraId="27A227F4" w14:textId="77777777" w:rsidR="00E86B7B" w:rsidRPr="00FF2E46" w:rsidRDefault="0098380E" w:rsidP="00FF2E46">
      <w:pPr>
        <w:ind w:left="105"/>
        <w:rPr>
          <w:rFonts w:asciiTheme="minorHAnsi" w:eastAsia="Garamond" w:hAnsiTheme="minorHAnsi" w:cstheme="minorHAnsi"/>
          <w:sz w:val="22"/>
          <w:szCs w:val="22"/>
        </w:rPr>
      </w:pPr>
      <w:r w:rsidRPr="00FF2E46">
        <w:rPr>
          <w:rFonts w:asciiTheme="minorHAnsi" w:eastAsia="Garamond" w:hAnsiTheme="minorHAnsi" w:cstheme="minorHAnsi"/>
          <w:position w:val="1"/>
          <w:sz w:val="22"/>
          <w:szCs w:val="22"/>
        </w:rPr>
        <w:t xml:space="preserve">Advisory Panel to the </w:t>
      </w:r>
      <w:r w:rsidRPr="00FF2E46">
        <w:rPr>
          <w:rFonts w:asciiTheme="minorHAnsi" w:eastAsia="Garamond" w:hAnsiTheme="minorHAnsi" w:cstheme="minorHAnsi"/>
          <w:position w:val="1"/>
          <w:sz w:val="22"/>
          <w:szCs w:val="22"/>
        </w:rPr>
        <w:t>President for the 2011 Commencement Speaker American University, 2011</w:t>
      </w:r>
    </w:p>
    <w:p w14:paraId="12E38932" w14:textId="77777777" w:rsidR="00E86B7B" w:rsidRPr="00FF2E46" w:rsidRDefault="0098380E" w:rsidP="00FF2E46">
      <w:pPr>
        <w:spacing w:before="3"/>
        <w:ind w:left="105"/>
        <w:rPr>
          <w:rFonts w:asciiTheme="minorHAnsi" w:eastAsia="Garamond" w:hAnsiTheme="minorHAnsi" w:cstheme="minorHAnsi"/>
          <w:sz w:val="22"/>
          <w:szCs w:val="22"/>
        </w:rPr>
      </w:pPr>
      <w:r w:rsidRPr="00FF2E46">
        <w:rPr>
          <w:rFonts w:asciiTheme="minorHAnsi" w:eastAsia="Garamond" w:hAnsiTheme="minorHAnsi" w:cstheme="minorHAnsi"/>
          <w:sz w:val="22"/>
          <w:szCs w:val="22"/>
        </w:rPr>
        <w:t>Graduate Admissions Committee, Department of Literature, American University, 2011</w:t>
      </w:r>
    </w:p>
    <w:sectPr w:rsidR="00E86B7B" w:rsidRPr="00FF2E46">
      <w:headerReference w:type="default" r:id="rId10"/>
      <w:pgSz w:w="12240" w:h="15840"/>
      <w:pgMar w:top="1000" w:right="1260" w:bottom="280" w:left="98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2C335" w14:textId="77777777" w:rsidR="0098380E" w:rsidRDefault="0098380E">
      <w:r>
        <w:separator/>
      </w:r>
    </w:p>
  </w:endnote>
  <w:endnote w:type="continuationSeparator" w:id="0">
    <w:p w14:paraId="00499A61" w14:textId="77777777" w:rsidR="0098380E" w:rsidRDefault="00983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F07C3" w14:textId="77777777" w:rsidR="0098380E" w:rsidRDefault="0098380E">
      <w:r>
        <w:separator/>
      </w:r>
    </w:p>
  </w:footnote>
  <w:footnote w:type="continuationSeparator" w:id="0">
    <w:p w14:paraId="340AC040" w14:textId="77777777" w:rsidR="0098380E" w:rsidRDefault="00983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FC5A8" w14:textId="3E3D5DB4" w:rsidR="00E86B7B" w:rsidRDefault="00E86B7B">
    <w:pPr>
      <w:spacing w:line="20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59E77" w14:textId="77777777" w:rsidR="00E86B7B" w:rsidRDefault="0098380E">
    <w:pPr>
      <w:spacing w:line="200" w:lineRule="exact"/>
    </w:pPr>
    <w:r>
      <w:pict w14:anchorId="6CD3A1D1">
        <v:group id="_x0000_s2050" style="position:absolute;margin-left:20.75pt;margin-top:26.75pt;width:573pt;height:37pt;z-index:-251658240;mso-position-horizontal-relative:page;mso-position-vertical-relative:page" coordorigin="415,535" coordsize="11460,740">
          <v:shape id="_x0000_s2052" style="position:absolute;left:425;top:545;width:11440;height:720" coordorigin="425,545" coordsize="11440,720" path="m425,1265r11440,l11865,545,425,545r,720xe" fillcolor="#7e7e7e"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430;top:694;width:11438;height:432">
            <v:imagedata r:id="rId1" o:title=""/>
          </v:shape>
          <w10:wrap anchorx="page" anchory="page"/>
        </v:group>
      </w:pict>
    </w:r>
    <w:r>
      <w:pict w14:anchorId="0DF3BF8C">
        <v:shapetype id="_x0000_t202" coordsize="21600,21600" o:spt="202" path="m,l,21600r21600,l21600,xe">
          <v:stroke joinstyle="miter"/>
          <v:path gradientshapeok="t" o:connecttype="rect"/>
        </v:shapetype>
        <v:shape id="_x0000_s2049" type="#_x0000_t202" style="position:absolute;margin-left:27.45pt;margin-top:35.35pt;width:539.65pt;height:14pt;z-index:-251657216;mso-position-horizontal-relative:page;mso-position-vertical-relative:page" filled="f" stroked="f">
          <v:textbox inset="0,0,0,0">
            <w:txbxContent>
              <w:p w14:paraId="1A3A4EF6" w14:textId="77777777" w:rsidR="00E86B7B" w:rsidRDefault="0098380E">
                <w:pPr>
                  <w:spacing w:line="260" w:lineRule="exact"/>
                  <w:ind w:left="20" w:right="-36"/>
                  <w:rPr>
                    <w:rFonts w:ascii="Calibri" w:eastAsia="Calibri" w:hAnsi="Calibri" w:cs="Calibri"/>
                    <w:sz w:val="24"/>
                    <w:szCs w:val="24"/>
                  </w:rPr>
                </w:pPr>
                <w:r>
                  <w:rPr>
                    <w:rFonts w:ascii="Calibri" w:eastAsia="Calibri" w:hAnsi="Calibri" w:cs="Calibri"/>
                    <w:b/>
                    <w:color w:val="FFFFFF"/>
                    <w:spacing w:val="-2"/>
                    <w:position w:val="1"/>
                    <w:sz w:val="24"/>
                    <w:szCs w:val="24"/>
                  </w:rPr>
                  <w:t>C</w:t>
                </w:r>
                <w:r>
                  <w:rPr>
                    <w:rFonts w:ascii="Calibri" w:eastAsia="Calibri" w:hAnsi="Calibri" w:cs="Calibri"/>
                    <w:b/>
                    <w:color w:val="FFFFFF"/>
                    <w:spacing w:val="1"/>
                    <w:position w:val="1"/>
                    <w:sz w:val="24"/>
                    <w:szCs w:val="24"/>
                  </w:rPr>
                  <w:t>urr</w:t>
                </w:r>
                <w:r>
                  <w:rPr>
                    <w:rFonts w:ascii="Calibri" w:eastAsia="Calibri" w:hAnsi="Calibri" w:cs="Calibri"/>
                    <w:b/>
                    <w:color w:val="FFFFFF"/>
                    <w:spacing w:val="-1"/>
                    <w:position w:val="1"/>
                    <w:sz w:val="24"/>
                    <w:szCs w:val="24"/>
                  </w:rPr>
                  <w:t>i</w:t>
                </w:r>
                <w:r>
                  <w:rPr>
                    <w:rFonts w:ascii="Calibri" w:eastAsia="Calibri" w:hAnsi="Calibri" w:cs="Calibri"/>
                    <w:b/>
                    <w:color w:val="FFFFFF"/>
                    <w:position w:val="1"/>
                    <w:sz w:val="24"/>
                    <w:szCs w:val="24"/>
                  </w:rPr>
                  <w:t>c</w:t>
                </w:r>
                <w:r>
                  <w:rPr>
                    <w:rFonts w:ascii="Calibri" w:eastAsia="Calibri" w:hAnsi="Calibri" w:cs="Calibri"/>
                    <w:b/>
                    <w:color w:val="FFFFFF"/>
                    <w:spacing w:val="1"/>
                    <w:position w:val="1"/>
                    <w:sz w:val="24"/>
                    <w:szCs w:val="24"/>
                  </w:rPr>
                  <w:t>u</w:t>
                </w:r>
                <w:r>
                  <w:rPr>
                    <w:rFonts w:ascii="Calibri" w:eastAsia="Calibri" w:hAnsi="Calibri" w:cs="Calibri"/>
                    <w:b/>
                    <w:color w:val="FFFFFF"/>
                    <w:spacing w:val="-1"/>
                    <w:position w:val="1"/>
                    <w:sz w:val="24"/>
                    <w:szCs w:val="24"/>
                  </w:rPr>
                  <w:t>l</w:t>
                </w:r>
                <w:r>
                  <w:rPr>
                    <w:rFonts w:ascii="Calibri" w:eastAsia="Calibri" w:hAnsi="Calibri" w:cs="Calibri"/>
                    <w:b/>
                    <w:color w:val="FFFFFF"/>
                    <w:spacing w:val="1"/>
                    <w:position w:val="1"/>
                    <w:sz w:val="24"/>
                    <w:szCs w:val="24"/>
                  </w:rPr>
                  <w:t>u</w:t>
                </w:r>
                <w:r>
                  <w:rPr>
                    <w:rFonts w:ascii="Calibri" w:eastAsia="Calibri" w:hAnsi="Calibri" w:cs="Calibri"/>
                    <w:b/>
                    <w:color w:val="FFFFFF"/>
                    <w:spacing w:val="2"/>
                    <w:position w:val="1"/>
                    <w:sz w:val="24"/>
                    <w:szCs w:val="24"/>
                  </w:rPr>
                  <w:t>m</w:t>
                </w:r>
                <w:r>
                  <w:rPr>
                    <w:rFonts w:ascii="Calibri" w:eastAsia="Calibri" w:hAnsi="Calibri" w:cs="Calibri"/>
                    <w:b/>
                    <w:color w:val="FFFFFF"/>
                    <w:spacing w:val="-14"/>
                    <w:position w:val="1"/>
                    <w:sz w:val="24"/>
                    <w:szCs w:val="24"/>
                  </w:rPr>
                  <w:t xml:space="preserve"> </w:t>
                </w:r>
                <w:r>
                  <w:rPr>
                    <w:rFonts w:ascii="Calibri" w:eastAsia="Calibri" w:hAnsi="Calibri" w:cs="Calibri"/>
                    <w:b/>
                    <w:color w:val="FFFFFF"/>
                    <w:spacing w:val="-1"/>
                    <w:position w:val="1"/>
                    <w:sz w:val="24"/>
                    <w:szCs w:val="24"/>
                  </w:rPr>
                  <w:t> </w:t>
                </w:r>
                <w:r>
                  <w:rPr>
                    <w:rFonts w:ascii="Calibri" w:eastAsia="Calibri" w:hAnsi="Calibri" w:cs="Calibri"/>
                    <w:b/>
                    <w:color w:val="FFFFFF"/>
                    <w:spacing w:val="2"/>
                    <w:position w:val="1"/>
                    <w:sz w:val="24"/>
                    <w:szCs w:val="24"/>
                  </w:rPr>
                  <w:t>V</w:t>
                </w:r>
                <w:r>
                  <w:rPr>
                    <w:rFonts w:ascii="Calibri" w:eastAsia="Calibri" w:hAnsi="Calibri" w:cs="Calibri"/>
                    <w:b/>
                    <w:color w:val="FFFFFF"/>
                    <w:spacing w:val="-1"/>
                    <w:position w:val="1"/>
                    <w:sz w:val="24"/>
                    <w:szCs w:val="24"/>
                  </w:rPr>
                  <w:t>i</w:t>
                </w:r>
                <w:r>
                  <w:rPr>
                    <w:rFonts w:ascii="Calibri" w:eastAsia="Calibri" w:hAnsi="Calibri" w:cs="Calibri"/>
                    <w:b/>
                    <w:color w:val="FFFFFF"/>
                    <w:spacing w:val="-2"/>
                    <w:position w:val="1"/>
                    <w:sz w:val="24"/>
                    <w:szCs w:val="24"/>
                  </w:rPr>
                  <w:t>t</w:t>
                </w:r>
                <w:r>
                  <w:rPr>
                    <w:rFonts w:ascii="Calibri" w:eastAsia="Calibri" w:hAnsi="Calibri" w:cs="Calibri"/>
                    <w:b/>
                    <w:color w:val="FFFFFF"/>
                    <w:spacing w:val="2"/>
                    <w:position w:val="1"/>
                    <w:sz w:val="24"/>
                    <w:szCs w:val="24"/>
                  </w:rPr>
                  <w:t>a</w:t>
                </w:r>
                <w:r>
                  <w:rPr>
                    <w:rFonts w:ascii="Calibri" w:eastAsia="Calibri" w:hAnsi="Calibri" w:cs="Calibri"/>
                    <w:b/>
                    <w:color w:val="FFFFFF"/>
                    <w:spacing w:val="-1"/>
                    <w:position w:val="1"/>
                    <w:sz w:val="24"/>
                    <w:szCs w:val="24"/>
                  </w:rPr>
                  <w:t>e</w:t>
                </w:r>
                <w:r>
                  <w:rPr>
                    <w:rFonts w:ascii="Calibri" w:eastAsia="Calibri" w:hAnsi="Calibri" w:cs="Calibri"/>
                    <w:b/>
                    <w:color w:val="FFFFFF"/>
                    <w:w w:val="25"/>
                    <w:position w:val="1"/>
                    <w:sz w:val="24"/>
                    <w:szCs w:val="24"/>
                  </w:rPr>
                  <w:t xml:space="preserve">   </w:t>
                </w:r>
                <w:r>
                  <w:rPr>
                    <w:rFonts w:ascii="Calibri" w:eastAsia="Calibri" w:hAnsi="Calibri" w:cs="Calibri"/>
                    <w:b/>
                    <w:color w:val="FFFFFF"/>
                    <w:spacing w:val="-1"/>
                    <w:w w:val="25"/>
                    <w:position w:val="1"/>
                    <w:sz w:val="24"/>
                    <w:szCs w:val="24"/>
                  </w:rPr>
                  <w:t> </w:t>
                </w:r>
                <w:r>
                  <w:rPr>
                    <w:rFonts w:ascii="Calibri" w:eastAsia="Calibri" w:hAnsi="Calibri" w:cs="Calibri"/>
                    <w:b/>
                    <w:color w:val="FFFFFF"/>
                    <w:spacing w:val="2"/>
                    <w:position w:val="1"/>
                    <w:sz w:val="24"/>
                    <w:szCs w:val="24"/>
                  </w:rPr>
                  <w:t>(</w:t>
                </w:r>
                <w:r>
                  <w:rPr>
                    <w:rFonts w:ascii="Calibri" w:eastAsia="Calibri" w:hAnsi="Calibri" w:cs="Calibri"/>
                    <w:b/>
                    <w:color w:val="FFFFFF"/>
                    <w:spacing w:val="-2"/>
                    <w:position w:val="1"/>
                    <w:sz w:val="24"/>
                    <w:szCs w:val="24"/>
                  </w:rPr>
                  <w:t>C</w:t>
                </w:r>
                <w:r>
                  <w:rPr>
                    <w:rFonts w:ascii="Calibri" w:eastAsia="Calibri" w:hAnsi="Calibri" w:cs="Calibri"/>
                    <w:b/>
                    <w:color w:val="FFFFFF"/>
                    <w:spacing w:val="2"/>
                    <w:position w:val="1"/>
                    <w:sz w:val="24"/>
                    <w:szCs w:val="24"/>
                  </w:rPr>
                  <w:t>V</w:t>
                </w:r>
                <w:r>
                  <w:rPr>
                    <w:rFonts w:ascii="Calibri" w:eastAsia="Calibri" w:hAnsi="Calibri" w:cs="Calibri"/>
                    <w:b/>
                    <w:color w:val="FFFFFF"/>
                    <w:spacing w:val="-3"/>
                    <w:position w:val="1"/>
                    <w:sz w:val="24"/>
                    <w:szCs w:val="24"/>
                  </w:rPr>
                  <w:t>)</w:t>
                </w:r>
                <w:r>
                  <w:rPr>
                    <w:rFonts w:ascii="Calibri" w:eastAsia="Calibri" w:hAnsi="Calibri" w:cs="Calibri"/>
                    <w:b/>
                    <w:color w:val="FFFFFF"/>
                    <w:w w:val="25"/>
                    <w:position w:val="1"/>
                    <w:sz w:val="24"/>
                    <w:szCs w:val="24"/>
                  </w:rPr>
                  <w:t xml:space="preserve">   </w:t>
                </w:r>
                <w:r>
                  <w:rPr>
                    <w:rFonts w:ascii="Calibri" w:eastAsia="Calibri" w:hAnsi="Calibri" w:cs="Calibri"/>
                    <w:b/>
                    <w:color w:val="FFFFFF"/>
                    <w:spacing w:val="3"/>
                    <w:w w:val="25"/>
                    <w:position w:val="1"/>
                    <w:sz w:val="24"/>
                    <w:szCs w:val="24"/>
                  </w:rPr>
                  <w:t> </w:t>
                </w:r>
                <w:r>
                  <w:rPr>
                    <w:rFonts w:ascii="Calibri" w:eastAsia="Calibri" w:hAnsi="Calibri" w:cs="Calibri"/>
                    <w:b/>
                    <w:color w:val="FFFFFF"/>
                    <w:spacing w:val="-3"/>
                    <w:position w:val="1"/>
                    <w:sz w:val="24"/>
                    <w:szCs w:val="24"/>
                  </w:rPr>
                  <w:t>S</w:t>
                </w:r>
                <w:r>
                  <w:rPr>
                    <w:rFonts w:ascii="Calibri" w:eastAsia="Calibri" w:hAnsi="Calibri" w:cs="Calibri"/>
                    <w:b/>
                    <w:color w:val="FFFFFF"/>
                    <w:spacing w:val="2"/>
                    <w:position w:val="1"/>
                    <w:sz w:val="24"/>
                    <w:szCs w:val="24"/>
                  </w:rPr>
                  <w:t>am</w:t>
                </w:r>
                <w:r>
                  <w:rPr>
                    <w:rFonts w:ascii="Calibri" w:eastAsia="Calibri" w:hAnsi="Calibri" w:cs="Calibri"/>
                    <w:b/>
                    <w:color w:val="FFFFFF"/>
                    <w:spacing w:val="1"/>
                    <w:position w:val="1"/>
                    <w:sz w:val="24"/>
                    <w:szCs w:val="24"/>
                  </w:rPr>
                  <w:t>p</w:t>
                </w:r>
                <w:r>
                  <w:rPr>
                    <w:rFonts w:ascii="Calibri" w:eastAsia="Calibri" w:hAnsi="Calibri" w:cs="Calibri"/>
                    <w:b/>
                    <w:color w:val="FFFFFF"/>
                    <w:spacing w:val="-1"/>
                    <w:position w:val="1"/>
                    <w:sz w:val="24"/>
                    <w:szCs w:val="24"/>
                  </w:rPr>
                  <w:t>le</w:t>
                </w:r>
                <w:r>
                  <w:rPr>
                    <w:rFonts w:ascii="Calibri" w:eastAsia="Calibri" w:hAnsi="Calibri" w:cs="Calibri"/>
                    <w:b/>
                    <w:color w:val="FFFFFF"/>
                    <w:spacing w:val="1"/>
                    <w:position w:val="1"/>
                    <w:sz w:val="24"/>
                    <w:szCs w:val="24"/>
                  </w:rPr>
                  <w:t>:</w:t>
                </w:r>
                <w:r>
                  <w:rPr>
                    <w:rFonts w:ascii="Calibri" w:eastAsia="Calibri" w:hAnsi="Calibri" w:cs="Calibri"/>
                    <w:color w:val="FFFFFF"/>
                    <w:w w:val="25"/>
                    <w:position w:val="1"/>
                    <w:sz w:val="24"/>
                    <w:szCs w:val="24"/>
                  </w:rPr>
                  <w:t xml:space="preserve">   </w:t>
                </w:r>
                <w:r>
                  <w:rPr>
                    <w:rFonts w:ascii="Calibri" w:eastAsia="Calibri" w:hAnsi="Calibri" w:cs="Calibri"/>
                    <w:color w:val="FFFFFF"/>
                    <w:w w:val="23"/>
                    <w:position w:val="1"/>
                    <w:sz w:val="24"/>
                    <w:szCs w:val="24"/>
                  </w:rPr>
                  <w:t xml:space="preserve">   </w:t>
                </w:r>
                <w:r>
                  <w:rPr>
                    <w:rFonts w:ascii="Calibri" w:eastAsia="Calibri" w:hAnsi="Calibri" w:cs="Calibri"/>
                    <w:color w:val="FFFFFF"/>
                    <w:spacing w:val="4"/>
                    <w:w w:val="23"/>
                    <w:position w:val="1"/>
                    <w:sz w:val="24"/>
                    <w:szCs w:val="24"/>
                  </w:rPr>
                  <w:t xml:space="preserve"> </w:t>
                </w:r>
                <w:r>
                  <w:rPr>
                    <w:rFonts w:ascii="Calibri" w:eastAsia="Calibri" w:hAnsi="Calibri" w:cs="Calibri"/>
                    <w:color w:val="FFFFFF"/>
                    <w:spacing w:val="-1"/>
                    <w:w w:val="23"/>
                    <w:position w:val="1"/>
                    <w:sz w:val="24"/>
                    <w:szCs w:val="24"/>
                  </w:rPr>
                  <w:t> </w:t>
                </w:r>
                <w:r>
                  <w:rPr>
                    <w:rFonts w:ascii="Calibri" w:eastAsia="Calibri" w:hAnsi="Calibri" w:cs="Calibri"/>
                    <w:color w:val="FFFFFF"/>
                    <w:spacing w:val="1"/>
                    <w:position w:val="1"/>
                    <w:sz w:val="24"/>
                    <w:szCs w:val="24"/>
                  </w:rPr>
                  <w:t>M</w:t>
                </w:r>
                <w:r>
                  <w:rPr>
                    <w:rFonts w:ascii="Calibri" w:eastAsia="Calibri" w:hAnsi="Calibri" w:cs="Calibri"/>
                    <w:color w:val="FFFFFF"/>
                    <w:position w:val="1"/>
                    <w:sz w:val="24"/>
                    <w:szCs w:val="24"/>
                  </w:rPr>
                  <w:t>a</w:t>
                </w:r>
                <w:r>
                  <w:rPr>
                    <w:rFonts w:ascii="Calibri" w:eastAsia="Calibri" w:hAnsi="Calibri" w:cs="Calibri"/>
                    <w:color w:val="FFFFFF"/>
                    <w:spacing w:val="-3"/>
                    <w:position w:val="1"/>
                    <w:sz w:val="24"/>
                    <w:szCs w:val="24"/>
                  </w:rPr>
                  <w:t>s</w:t>
                </w:r>
                <w:r>
                  <w:rPr>
                    <w:rFonts w:ascii="Calibri" w:eastAsia="Calibri" w:hAnsi="Calibri" w:cs="Calibri"/>
                    <w:color w:val="FFFFFF"/>
                    <w:spacing w:val="1"/>
                    <w:position w:val="1"/>
                    <w:sz w:val="24"/>
                    <w:szCs w:val="24"/>
                  </w:rPr>
                  <w:t>te</w:t>
                </w:r>
                <w:r>
                  <w:rPr>
                    <w:rFonts w:ascii="Calibri" w:eastAsia="Calibri" w:hAnsi="Calibri" w:cs="Calibri"/>
                    <w:color w:val="FFFFFF"/>
                    <w:spacing w:val="-2"/>
                    <w:position w:val="1"/>
                    <w:sz w:val="24"/>
                    <w:szCs w:val="24"/>
                  </w:rPr>
                  <w:t>r</w:t>
                </w:r>
                <w:r>
                  <w:rPr>
                    <w:rFonts w:ascii="Calibri" w:eastAsia="Calibri" w:hAnsi="Calibri" w:cs="Calibri"/>
                    <w:color w:val="FFFFFF"/>
                    <w:spacing w:val="3"/>
                    <w:position w:val="1"/>
                    <w:sz w:val="24"/>
                    <w:szCs w:val="24"/>
                  </w:rPr>
                  <w:t>’</w:t>
                </w:r>
                <w:r>
                  <w:rPr>
                    <w:rFonts w:ascii="Calibri" w:eastAsia="Calibri" w:hAnsi="Calibri" w:cs="Calibri"/>
                    <w:color w:val="FFFFFF"/>
                    <w:spacing w:val="-3"/>
                    <w:position w:val="1"/>
                    <w:sz w:val="24"/>
                    <w:szCs w:val="24"/>
                  </w:rPr>
                  <w:t>s</w:t>
                </w:r>
                <w:r>
                  <w:rPr>
                    <w:rFonts w:ascii="Calibri" w:eastAsia="Calibri" w:hAnsi="Calibri" w:cs="Calibri"/>
                    <w:color w:val="FFFFFF"/>
                    <w:w w:val="25"/>
                    <w:position w:val="1"/>
                    <w:sz w:val="24"/>
                    <w:szCs w:val="24"/>
                  </w:rPr>
                  <w:t xml:space="preserve">   </w:t>
                </w:r>
                <w:r>
                  <w:rPr>
                    <w:rFonts w:ascii="Calibri" w:eastAsia="Calibri" w:hAnsi="Calibri" w:cs="Calibri"/>
                    <w:color w:val="FFFFFF"/>
                    <w:spacing w:val="3"/>
                    <w:w w:val="25"/>
                    <w:position w:val="1"/>
                    <w:sz w:val="24"/>
                    <w:szCs w:val="24"/>
                  </w:rPr>
                  <w:t> </w:t>
                </w:r>
                <w:r>
                  <w:rPr>
                    <w:rFonts w:ascii="Calibri" w:eastAsia="Calibri" w:hAnsi="Calibri" w:cs="Calibri"/>
                    <w:color w:val="FFFFFF"/>
                    <w:spacing w:val="2"/>
                    <w:position w:val="1"/>
                    <w:sz w:val="24"/>
                    <w:szCs w:val="24"/>
                  </w:rPr>
                  <w:t>s</w:t>
                </w:r>
                <w:r>
                  <w:rPr>
                    <w:rFonts w:ascii="Calibri" w:eastAsia="Calibri" w:hAnsi="Calibri" w:cs="Calibri"/>
                    <w:color w:val="FFFFFF"/>
                    <w:spacing w:val="1"/>
                    <w:position w:val="1"/>
                    <w:sz w:val="24"/>
                    <w:szCs w:val="24"/>
                  </w:rPr>
                  <w:t>t</w:t>
                </w:r>
                <w:r>
                  <w:rPr>
                    <w:rFonts w:ascii="Calibri" w:eastAsia="Calibri" w:hAnsi="Calibri" w:cs="Calibri"/>
                    <w:color w:val="FFFFFF"/>
                    <w:spacing w:val="-1"/>
                    <w:position w:val="1"/>
                    <w:sz w:val="24"/>
                    <w:szCs w:val="24"/>
                  </w:rPr>
                  <w:t>ud</w:t>
                </w:r>
                <w:r>
                  <w:rPr>
                    <w:rFonts w:ascii="Calibri" w:eastAsia="Calibri" w:hAnsi="Calibri" w:cs="Calibri"/>
                    <w:color w:val="FFFFFF"/>
                    <w:spacing w:val="1"/>
                    <w:position w:val="1"/>
                    <w:sz w:val="24"/>
                    <w:szCs w:val="24"/>
                  </w:rPr>
                  <w:t>e</w:t>
                </w:r>
                <w:r>
                  <w:rPr>
                    <w:rFonts w:ascii="Calibri" w:eastAsia="Calibri" w:hAnsi="Calibri" w:cs="Calibri"/>
                    <w:color w:val="FFFFFF"/>
                    <w:spacing w:val="-1"/>
                    <w:position w:val="1"/>
                    <w:sz w:val="24"/>
                    <w:szCs w:val="24"/>
                  </w:rPr>
                  <w:t>n</w:t>
                </w:r>
                <w:r>
                  <w:rPr>
                    <w:rFonts w:ascii="Calibri" w:eastAsia="Calibri" w:hAnsi="Calibri" w:cs="Calibri"/>
                    <w:color w:val="FFFFFF"/>
                    <w:spacing w:val="1"/>
                    <w:w w:val="45"/>
                    <w:position w:val="1"/>
                    <w:sz w:val="24"/>
                    <w:szCs w:val="24"/>
                  </w:rPr>
                  <w:t xml:space="preserve">t   </w:t>
                </w:r>
                <w:r>
                  <w:rPr>
                    <w:rFonts w:ascii="Calibri" w:eastAsia="Calibri" w:hAnsi="Calibri" w:cs="Calibri"/>
                    <w:color w:val="FFFFFF"/>
                    <w:spacing w:val="-1"/>
                    <w:w w:val="45"/>
                    <w:position w:val="1"/>
                    <w:sz w:val="24"/>
                    <w:szCs w:val="24"/>
                  </w:rPr>
                  <w:t> </w:t>
                </w:r>
                <w:r>
                  <w:rPr>
                    <w:rFonts w:ascii="Calibri" w:eastAsia="Calibri" w:hAnsi="Calibri" w:cs="Calibri"/>
                    <w:color w:val="FFFFFF"/>
                    <w:spacing w:val="4"/>
                    <w:position w:val="1"/>
                    <w:sz w:val="24"/>
                    <w:szCs w:val="24"/>
                  </w:rPr>
                  <w:t>h</w:t>
                </w:r>
                <w:r>
                  <w:rPr>
                    <w:rFonts w:ascii="Calibri" w:eastAsia="Calibri" w:hAnsi="Calibri" w:cs="Calibri"/>
                    <w:color w:val="FFFFFF"/>
                    <w:spacing w:val="-2"/>
                    <w:position w:val="1"/>
                    <w:sz w:val="24"/>
                    <w:szCs w:val="24"/>
                  </w:rPr>
                  <w:t>i</w:t>
                </w:r>
                <w:r>
                  <w:rPr>
                    <w:rFonts w:ascii="Calibri" w:eastAsia="Calibri" w:hAnsi="Calibri" w:cs="Calibri"/>
                    <w:color w:val="FFFFFF"/>
                    <w:spacing w:val="2"/>
                    <w:position w:val="1"/>
                    <w:sz w:val="24"/>
                    <w:szCs w:val="24"/>
                  </w:rPr>
                  <w:t>g</w:t>
                </w:r>
                <w:r>
                  <w:rPr>
                    <w:rFonts w:ascii="Calibri" w:eastAsia="Calibri" w:hAnsi="Calibri" w:cs="Calibri"/>
                    <w:color w:val="FFFFFF"/>
                    <w:spacing w:val="-1"/>
                    <w:position w:val="1"/>
                    <w:sz w:val="24"/>
                    <w:szCs w:val="24"/>
                  </w:rPr>
                  <w:t>h</w:t>
                </w:r>
                <w:r>
                  <w:rPr>
                    <w:rFonts w:ascii="Calibri" w:eastAsia="Calibri" w:hAnsi="Calibri" w:cs="Calibri"/>
                    <w:color w:val="FFFFFF"/>
                    <w:spacing w:val="3"/>
                    <w:position w:val="1"/>
                    <w:sz w:val="24"/>
                    <w:szCs w:val="24"/>
                  </w:rPr>
                  <w:t>l</w:t>
                </w:r>
                <w:r>
                  <w:rPr>
                    <w:rFonts w:ascii="Calibri" w:eastAsia="Calibri" w:hAnsi="Calibri" w:cs="Calibri"/>
                    <w:color w:val="FFFFFF"/>
                    <w:spacing w:val="-2"/>
                    <w:position w:val="1"/>
                    <w:sz w:val="24"/>
                    <w:szCs w:val="24"/>
                  </w:rPr>
                  <w:t>i</w:t>
                </w:r>
                <w:r>
                  <w:rPr>
                    <w:rFonts w:ascii="Calibri" w:eastAsia="Calibri" w:hAnsi="Calibri" w:cs="Calibri"/>
                    <w:color w:val="FFFFFF"/>
                    <w:spacing w:val="2"/>
                    <w:position w:val="1"/>
                    <w:sz w:val="24"/>
                    <w:szCs w:val="24"/>
                  </w:rPr>
                  <w:t>g</w:t>
                </w:r>
                <w:r>
                  <w:rPr>
                    <w:rFonts w:ascii="Calibri" w:eastAsia="Calibri" w:hAnsi="Calibri" w:cs="Calibri"/>
                    <w:color w:val="FFFFFF"/>
                    <w:spacing w:val="-1"/>
                    <w:position w:val="1"/>
                    <w:sz w:val="24"/>
                    <w:szCs w:val="24"/>
                  </w:rPr>
                  <w:t>h</w:t>
                </w:r>
                <w:r>
                  <w:rPr>
                    <w:rFonts w:ascii="Calibri" w:eastAsia="Calibri" w:hAnsi="Calibri" w:cs="Calibri"/>
                    <w:color w:val="FFFFFF"/>
                    <w:spacing w:val="1"/>
                    <w:position w:val="1"/>
                    <w:sz w:val="24"/>
                    <w:szCs w:val="24"/>
                  </w:rPr>
                  <w:t>t</w:t>
                </w:r>
                <w:r>
                  <w:rPr>
                    <w:rFonts w:ascii="Calibri" w:eastAsia="Calibri" w:hAnsi="Calibri" w:cs="Calibri"/>
                    <w:color w:val="FFFFFF"/>
                    <w:spacing w:val="-2"/>
                    <w:position w:val="1"/>
                    <w:sz w:val="24"/>
                    <w:szCs w:val="24"/>
                  </w:rPr>
                  <w:t>i</w:t>
                </w:r>
                <w:r>
                  <w:rPr>
                    <w:rFonts w:ascii="Calibri" w:eastAsia="Calibri" w:hAnsi="Calibri" w:cs="Calibri"/>
                    <w:color w:val="FFFFFF"/>
                    <w:spacing w:val="-1"/>
                    <w:position w:val="1"/>
                    <w:sz w:val="24"/>
                    <w:szCs w:val="24"/>
                  </w:rPr>
                  <w:t>n</w:t>
                </w:r>
                <w:r>
                  <w:rPr>
                    <w:rFonts w:ascii="Calibri" w:eastAsia="Calibri" w:hAnsi="Calibri" w:cs="Calibri"/>
                    <w:color w:val="FFFFFF"/>
                    <w:spacing w:val="2"/>
                    <w:position w:val="1"/>
                    <w:sz w:val="24"/>
                    <w:szCs w:val="24"/>
                  </w:rPr>
                  <w:t>g</w:t>
                </w:r>
                <w:r>
                  <w:rPr>
                    <w:rFonts w:ascii="Calibri" w:eastAsia="Calibri" w:hAnsi="Calibri" w:cs="Calibri"/>
                    <w:color w:val="FFFFFF"/>
                    <w:w w:val="25"/>
                    <w:position w:val="1"/>
                    <w:sz w:val="24"/>
                    <w:szCs w:val="24"/>
                  </w:rPr>
                  <w:t xml:space="preserve">   </w:t>
                </w:r>
                <w:r>
                  <w:rPr>
                    <w:rFonts w:ascii="Calibri" w:eastAsia="Calibri" w:hAnsi="Calibri" w:cs="Calibri"/>
                    <w:color w:val="FFFFFF"/>
                    <w:spacing w:val="-1"/>
                    <w:w w:val="25"/>
                    <w:position w:val="1"/>
                    <w:sz w:val="24"/>
                    <w:szCs w:val="24"/>
                  </w:rPr>
                  <w:t> </w:t>
                </w:r>
                <w:r>
                  <w:rPr>
                    <w:rFonts w:ascii="Calibri" w:eastAsia="Calibri" w:hAnsi="Calibri" w:cs="Calibri"/>
                    <w:color w:val="FFFFFF"/>
                    <w:spacing w:val="-1"/>
                    <w:position w:val="1"/>
                    <w:sz w:val="24"/>
                    <w:szCs w:val="24"/>
                  </w:rPr>
                  <w:t>p</w:t>
                </w:r>
                <w:r>
                  <w:rPr>
                    <w:rFonts w:ascii="Calibri" w:eastAsia="Calibri" w:hAnsi="Calibri" w:cs="Calibri"/>
                    <w:color w:val="FFFFFF"/>
                    <w:spacing w:val="3"/>
                    <w:position w:val="1"/>
                    <w:sz w:val="24"/>
                    <w:szCs w:val="24"/>
                  </w:rPr>
                  <w:t>r</w:t>
                </w:r>
                <w:r>
                  <w:rPr>
                    <w:rFonts w:ascii="Calibri" w:eastAsia="Calibri" w:hAnsi="Calibri" w:cs="Calibri"/>
                    <w:color w:val="FFFFFF"/>
                    <w:spacing w:val="-2"/>
                    <w:position w:val="1"/>
                    <w:sz w:val="24"/>
                    <w:szCs w:val="24"/>
                  </w:rPr>
                  <w:t>o</w:t>
                </w:r>
                <w:r>
                  <w:rPr>
                    <w:rFonts w:ascii="Calibri" w:eastAsia="Calibri" w:hAnsi="Calibri" w:cs="Calibri"/>
                    <w:color w:val="FFFFFF"/>
                    <w:spacing w:val="-1"/>
                    <w:position w:val="1"/>
                    <w:sz w:val="24"/>
                    <w:szCs w:val="24"/>
                  </w:rPr>
                  <w:t>f</w:t>
                </w:r>
                <w:r>
                  <w:rPr>
                    <w:rFonts w:ascii="Calibri" w:eastAsia="Calibri" w:hAnsi="Calibri" w:cs="Calibri"/>
                    <w:color w:val="FFFFFF"/>
                    <w:spacing w:val="1"/>
                    <w:position w:val="1"/>
                    <w:sz w:val="24"/>
                    <w:szCs w:val="24"/>
                  </w:rPr>
                  <w:t>e</w:t>
                </w:r>
                <w:r>
                  <w:rPr>
                    <w:rFonts w:ascii="Calibri" w:eastAsia="Calibri" w:hAnsi="Calibri" w:cs="Calibri"/>
                    <w:color w:val="FFFFFF"/>
                    <w:spacing w:val="2"/>
                    <w:position w:val="1"/>
                    <w:sz w:val="24"/>
                    <w:szCs w:val="24"/>
                  </w:rPr>
                  <w:t>s</w:t>
                </w:r>
                <w:r>
                  <w:rPr>
                    <w:rFonts w:ascii="Calibri" w:eastAsia="Calibri" w:hAnsi="Calibri" w:cs="Calibri"/>
                    <w:color w:val="FFFFFF"/>
                    <w:spacing w:val="-3"/>
                    <w:position w:val="1"/>
                    <w:sz w:val="24"/>
                    <w:szCs w:val="24"/>
                  </w:rPr>
                  <w:t>s</w:t>
                </w:r>
                <w:r>
                  <w:rPr>
                    <w:rFonts w:ascii="Calibri" w:eastAsia="Calibri" w:hAnsi="Calibri" w:cs="Calibri"/>
                    <w:color w:val="FFFFFF"/>
                    <w:spacing w:val="3"/>
                    <w:position w:val="1"/>
                    <w:sz w:val="24"/>
                    <w:szCs w:val="24"/>
                  </w:rPr>
                  <w:t>i</w:t>
                </w:r>
                <w:r>
                  <w:rPr>
                    <w:rFonts w:ascii="Calibri" w:eastAsia="Calibri" w:hAnsi="Calibri" w:cs="Calibri"/>
                    <w:color w:val="FFFFFF"/>
                    <w:spacing w:val="-2"/>
                    <w:position w:val="1"/>
                    <w:sz w:val="24"/>
                    <w:szCs w:val="24"/>
                  </w:rPr>
                  <w:t>o</w:t>
                </w:r>
                <w:r>
                  <w:rPr>
                    <w:rFonts w:ascii="Calibri" w:eastAsia="Calibri" w:hAnsi="Calibri" w:cs="Calibri"/>
                    <w:color w:val="FFFFFF"/>
                    <w:spacing w:val="4"/>
                    <w:position w:val="1"/>
                    <w:sz w:val="24"/>
                    <w:szCs w:val="24"/>
                  </w:rPr>
                  <w:t>n</w:t>
                </w:r>
                <w:r>
                  <w:rPr>
                    <w:rFonts w:ascii="Calibri" w:eastAsia="Calibri" w:hAnsi="Calibri" w:cs="Calibri"/>
                    <w:color w:val="FFFFFF"/>
                    <w:spacing w:val="-5"/>
                    <w:position w:val="1"/>
                    <w:sz w:val="24"/>
                    <w:szCs w:val="24"/>
                  </w:rPr>
                  <w:t>a</w:t>
                </w:r>
                <w:r>
                  <w:rPr>
                    <w:rFonts w:ascii="Calibri" w:eastAsia="Calibri" w:hAnsi="Calibri" w:cs="Calibri"/>
                    <w:color w:val="FFFFFF"/>
                    <w:spacing w:val="3"/>
                    <w:position w:val="1"/>
                    <w:sz w:val="24"/>
                    <w:szCs w:val="24"/>
                  </w:rPr>
                  <w:t>l</w:t>
                </w:r>
                <w:r>
                  <w:rPr>
                    <w:rFonts w:ascii="Calibri" w:eastAsia="Calibri" w:hAnsi="Calibri" w:cs="Calibri"/>
                    <w:color w:val="FFFFFF"/>
                    <w:w w:val="25"/>
                    <w:position w:val="1"/>
                    <w:sz w:val="24"/>
                    <w:szCs w:val="24"/>
                  </w:rPr>
                  <w:t xml:space="preserve">   </w:t>
                </w:r>
                <w:r>
                  <w:rPr>
                    <w:rFonts w:ascii="Calibri" w:eastAsia="Calibri" w:hAnsi="Calibri" w:cs="Calibri"/>
                    <w:color w:val="FFFFFF"/>
                    <w:spacing w:val="-1"/>
                    <w:w w:val="25"/>
                    <w:position w:val="1"/>
                    <w:sz w:val="24"/>
                    <w:szCs w:val="24"/>
                  </w:rPr>
                  <w:t> </w:t>
                </w:r>
                <w:r>
                  <w:rPr>
                    <w:rFonts w:ascii="Calibri" w:eastAsia="Calibri" w:hAnsi="Calibri" w:cs="Calibri"/>
                    <w:color w:val="FFFFFF"/>
                    <w:position w:val="1"/>
                    <w:sz w:val="24"/>
                    <w:szCs w:val="24"/>
                  </w:rPr>
                  <w:t>e</w:t>
                </w:r>
                <w:r>
                  <w:rPr>
                    <w:rFonts w:ascii="Calibri" w:eastAsia="Calibri" w:hAnsi="Calibri" w:cs="Calibri"/>
                    <w:color w:val="FFFFFF"/>
                    <w:spacing w:val="2"/>
                    <w:position w:val="1"/>
                    <w:sz w:val="24"/>
                    <w:szCs w:val="24"/>
                  </w:rPr>
                  <w:t>x</w:t>
                </w:r>
                <w:r>
                  <w:rPr>
                    <w:rFonts w:ascii="Calibri" w:eastAsia="Calibri" w:hAnsi="Calibri" w:cs="Calibri"/>
                    <w:color w:val="FFFFFF"/>
                    <w:spacing w:val="-1"/>
                    <w:position w:val="1"/>
                    <w:sz w:val="24"/>
                    <w:szCs w:val="24"/>
                  </w:rPr>
                  <w:t>p</w:t>
                </w:r>
                <w:r>
                  <w:rPr>
                    <w:rFonts w:ascii="Calibri" w:eastAsia="Calibri" w:hAnsi="Calibri" w:cs="Calibri"/>
                    <w:color w:val="FFFFFF"/>
                    <w:position w:val="1"/>
                    <w:sz w:val="24"/>
                    <w:szCs w:val="24"/>
                  </w:rPr>
                  <w:t>e</w:t>
                </w:r>
                <w:r>
                  <w:rPr>
                    <w:rFonts w:ascii="Calibri" w:eastAsia="Calibri" w:hAnsi="Calibri" w:cs="Calibri"/>
                    <w:color w:val="FFFFFF"/>
                    <w:spacing w:val="-2"/>
                    <w:position w:val="1"/>
                    <w:sz w:val="24"/>
                    <w:szCs w:val="24"/>
                  </w:rPr>
                  <w:t>r</w:t>
                </w:r>
                <w:r>
                  <w:rPr>
                    <w:rFonts w:ascii="Calibri" w:eastAsia="Calibri" w:hAnsi="Calibri" w:cs="Calibri"/>
                    <w:color w:val="FFFFFF"/>
                    <w:spacing w:val="3"/>
                    <w:position w:val="1"/>
                    <w:sz w:val="24"/>
                    <w:szCs w:val="24"/>
                  </w:rPr>
                  <w:t>i</w:t>
                </w:r>
                <w:r>
                  <w:rPr>
                    <w:rFonts w:ascii="Calibri" w:eastAsia="Calibri" w:hAnsi="Calibri" w:cs="Calibri"/>
                    <w:color w:val="FFFFFF"/>
                    <w:spacing w:val="-4"/>
                    <w:position w:val="1"/>
                    <w:sz w:val="24"/>
                    <w:szCs w:val="24"/>
                  </w:rPr>
                  <w:t>e</w:t>
                </w:r>
                <w:r>
                  <w:rPr>
                    <w:rFonts w:ascii="Calibri" w:eastAsia="Calibri" w:hAnsi="Calibri" w:cs="Calibri"/>
                    <w:color w:val="FFFFFF"/>
                    <w:spacing w:val="4"/>
                    <w:position w:val="1"/>
                    <w:sz w:val="24"/>
                    <w:szCs w:val="24"/>
                  </w:rPr>
                  <w:t>n</w:t>
                </w:r>
                <w:r>
                  <w:rPr>
                    <w:rFonts w:ascii="Calibri" w:eastAsia="Calibri" w:hAnsi="Calibri" w:cs="Calibri"/>
                    <w:color w:val="FFFFFF"/>
                    <w:spacing w:val="-1"/>
                    <w:position w:val="1"/>
                    <w:sz w:val="24"/>
                    <w:szCs w:val="24"/>
                  </w:rPr>
                  <w:t>c</w:t>
                </w:r>
                <w:r>
                  <w:rPr>
                    <w:rFonts w:ascii="Calibri" w:eastAsia="Calibri" w:hAnsi="Calibri" w:cs="Calibri"/>
                    <w:color w:val="FFFFFF"/>
                    <w:w w:val="51"/>
                    <w:position w:val="1"/>
                    <w:sz w:val="24"/>
                    <w:szCs w:val="24"/>
                  </w:rPr>
                  <w:t xml:space="preserve">e   </w:t>
                </w:r>
                <w:r>
                  <w:rPr>
                    <w:rFonts w:ascii="Calibri" w:eastAsia="Calibri" w:hAnsi="Calibri" w:cs="Calibri"/>
                    <w:color w:val="FFFFFF"/>
                    <w:spacing w:val="-1"/>
                    <w:w w:val="51"/>
                    <w:position w:val="1"/>
                    <w:sz w:val="24"/>
                    <w:szCs w:val="24"/>
                  </w:rPr>
                  <w:t> </w:t>
                </w:r>
                <w:r>
                  <w:rPr>
                    <w:rFonts w:ascii="Calibri" w:eastAsia="Calibri" w:hAnsi="Calibri" w:cs="Calibri"/>
                    <w:color w:val="FFFFFF"/>
                    <w:position w:val="1"/>
                    <w:sz w:val="24"/>
                    <w:szCs w:val="24"/>
                  </w:rPr>
                  <w:t>a</w:t>
                </w:r>
                <w:r>
                  <w:rPr>
                    <w:rFonts w:ascii="Calibri" w:eastAsia="Calibri" w:hAnsi="Calibri" w:cs="Calibri"/>
                    <w:color w:val="FFFFFF"/>
                    <w:spacing w:val="-1"/>
                    <w:position w:val="1"/>
                    <w:sz w:val="24"/>
                    <w:szCs w:val="24"/>
                  </w:rPr>
                  <w:t>n</w:t>
                </w:r>
                <w:r>
                  <w:rPr>
                    <w:rFonts w:ascii="Calibri" w:eastAsia="Calibri" w:hAnsi="Calibri" w:cs="Calibri"/>
                    <w:color w:val="FFFFFF"/>
                    <w:spacing w:val="4"/>
                    <w:position w:val="1"/>
                    <w:sz w:val="24"/>
                    <w:szCs w:val="24"/>
                  </w:rPr>
                  <w:t>d</w:t>
                </w:r>
                <w:r>
                  <w:rPr>
                    <w:rFonts w:ascii="Calibri" w:eastAsia="Calibri" w:hAnsi="Calibri" w:cs="Calibri"/>
                    <w:color w:val="FFFFFF"/>
                    <w:w w:val="25"/>
                    <w:position w:val="1"/>
                    <w:sz w:val="24"/>
                    <w:szCs w:val="24"/>
                  </w:rPr>
                  <w:t xml:space="preserve">   </w:t>
                </w:r>
                <w:r>
                  <w:rPr>
                    <w:rFonts w:ascii="Calibri" w:eastAsia="Calibri" w:hAnsi="Calibri" w:cs="Calibri"/>
                    <w:color w:val="FFFFFF"/>
                    <w:spacing w:val="-1"/>
                    <w:w w:val="25"/>
                    <w:position w:val="1"/>
                    <w:sz w:val="24"/>
                    <w:szCs w:val="24"/>
                  </w:rPr>
                  <w:t> </w:t>
                </w:r>
                <w:r>
                  <w:rPr>
                    <w:rFonts w:ascii="Calibri" w:eastAsia="Calibri" w:hAnsi="Calibri" w:cs="Calibri"/>
                    <w:color w:val="FFFFFF"/>
                    <w:position w:val="1"/>
                    <w:sz w:val="24"/>
                    <w:szCs w:val="24"/>
                  </w:rPr>
                  <w:t>a</w:t>
                </w:r>
                <w:r>
                  <w:rPr>
                    <w:rFonts w:ascii="Calibri" w:eastAsia="Calibri" w:hAnsi="Calibri" w:cs="Calibri"/>
                    <w:color w:val="FFFFFF"/>
                    <w:spacing w:val="-1"/>
                    <w:position w:val="1"/>
                    <w:sz w:val="24"/>
                    <w:szCs w:val="24"/>
                  </w:rPr>
                  <w:t>c</w:t>
                </w:r>
                <w:r>
                  <w:rPr>
                    <w:rFonts w:ascii="Calibri" w:eastAsia="Calibri" w:hAnsi="Calibri" w:cs="Calibri"/>
                    <w:color w:val="FFFFFF"/>
                    <w:position w:val="1"/>
                    <w:sz w:val="24"/>
                    <w:szCs w:val="24"/>
                  </w:rPr>
                  <w:t>a</w:t>
                </w:r>
                <w:r>
                  <w:rPr>
                    <w:rFonts w:ascii="Calibri" w:eastAsia="Calibri" w:hAnsi="Calibri" w:cs="Calibri"/>
                    <w:color w:val="FFFFFF"/>
                    <w:spacing w:val="-1"/>
                    <w:position w:val="1"/>
                    <w:sz w:val="24"/>
                    <w:szCs w:val="24"/>
                  </w:rPr>
                  <w:t>d</w:t>
                </w:r>
                <w:r>
                  <w:rPr>
                    <w:rFonts w:ascii="Calibri" w:eastAsia="Calibri" w:hAnsi="Calibri" w:cs="Calibri"/>
                    <w:color w:val="FFFFFF"/>
                    <w:spacing w:val="1"/>
                    <w:position w:val="1"/>
                    <w:sz w:val="24"/>
                    <w:szCs w:val="24"/>
                  </w:rPr>
                  <w:t>e</w:t>
                </w:r>
                <w:r>
                  <w:rPr>
                    <w:rFonts w:ascii="Calibri" w:eastAsia="Calibri" w:hAnsi="Calibri" w:cs="Calibri"/>
                    <w:color w:val="FFFFFF"/>
                    <w:position w:val="1"/>
                    <w:sz w:val="24"/>
                    <w:szCs w:val="24"/>
                  </w:rPr>
                  <w:t>m</w:t>
                </w:r>
                <w:r>
                  <w:rPr>
                    <w:rFonts w:ascii="Calibri" w:eastAsia="Calibri" w:hAnsi="Calibri" w:cs="Calibri"/>
                    <w:color w:val="FFFFFF"/>
                    <w:spacing w:val="3"/>
                    <w:position w:val="1"/>
                    <w:sz w:val="24"/>
                    <w:szCs w:val="24"/>
                  </w:rPr>
                  <w:t>i</w:t>
                </w:r>
                <w:r>
                  <w:rPr>
                    <w:rFonts w:ascii="Calibri" w:eastAsia="Calibri" w:hAnsi="Calibri" w:cs="Calibri"/>
                    <w:color w:val="FFFFFF"/>
                    <w:spacing w:val="-1"/>
                    <w:position w:val="1"/>
                    <w:sz w:val="24"/>
                    <w:szCs w:val="24"/>
                  </w:rPr>
                  <w:t>c</w:t>
                </w:r>
                <w:r>
                  <w:rPr>
                    <w:rFonts w:ascii="Calibri" w:eastAsia="Calibri" w:hAnsi="Calibri" w:cs="Calibri"/>
                    <w:color w:val="FFFFFF"/>
                    <w:w w:val="25"/>
                    <w:position w:val="1"/>
                    <w:sz w:val="24"/>
                    <w:szCs w:val="24"/>
                  </w:rPr>
                  <w:t xml:space="preserve">   </w:t>
                </w:r>
                <w:r>
                  <w:rPr>
                    <w:rFonts w:ascii="Calibri" w:eastAsia="Calibri" w:hAnsi="Calibri" w:cs="Calibri"/>
                    <w:color w:val="FFFFFF"/>
                    <w:spacing w:val="-1"/>
                    <w:w w:val="25"/>
                    <w:position w:val="1"/>
                    <w:sz w:val="24"/>
                    <w:szCs w:val="24"/>
                  </w:rPr>
                  <w:t> </w:t>
                </w:r>
                <w:r>
                  <w:rPr>
                    <w:rFonts w:ascii="Calibri" w:eastAsia="Calibri" w:hAnsi="Calibri" w:cs="Calibri"/>
                    <w:color w:val="FFFFFF"/>
                    <w:spacing w:val="-2"/>
                    <w:position w:val="1"/>
                    <w:sz w:val="24"/>
                    <w:szCs w:val="24"/>
                  </w:rPr>
                  <w:t>r</w:t>
                </w:r>
                <w:r>
                  <w:rPr>
                    <w:rFonts w:ascii="Calibri" w:eastAsia="Calibri" w:hAnsi="Calibri" w:cs="Calibri"/>
                    <w:color w:val="FFFFFF"/>
                    <w:spacing w:val="1"/>
                    <w:position w:val="1"/>
                    <w:sz w:val="24"/>
                    <w:szCs w:val="24"/>
                  </w:rPr>
                  <w:t>e</w:t>
                </w:r>
                <w:r>
                  <w:rPr>
                    <w:rFonts w:ascii="Calibri" w:eastAsia="Calibri" w:hAnsi="Calibri" w:cs="Calibri"/>
                    <w:color w:val="FFFFFF"/>
                    <w:spacing w:val="2"/>
                    <w:position w:val="1"/>
                    <w:sz w:val="24"/>
                    <w:szCs w:val="24"/>
                  </w:rPr>
                  <w:t>s</w:t>
                </w:r>
                <w:r>
                  <w:rPr>
                    <w:rFonts w:ascii="Calibri" w:eastAsia="Calibri" w:hAnsi="Calibri" w:cs="Calibri"/>
                    <w:color w:val="FFFFFF"/>
                    <w:spacing w:val="1"/>
                    <w:position w:val="1"/>
                    <w:sz w:val="24"/>
                    <w:szCs w:val="24"/>
                  </w:rPr>
                  <w:t>e</w:t>
                </w:r>
                <w:r>
                  <w:rPr>
                    <w:rFonts w:ascii="Calibri" w:eastAsia="Calibri" w:hAnsi="Calibri" w:cs="Calibri"/>
                    <w:color w:val="FFFFFF"/>
                    <w:position w:val="1"/>
                    <w:sz w:val="24"/>
                    <w:szCs w:val="24"/>
                  </w:rPr>
                  <w:t>a</w:t>
                </w:r>
                <w:r>
                  <w:rPr>
                    <w:rFonts w:ascii="Calibri" w:eastAsia="Calibri" w:hAnsi="Calibri" w:cs="Calibri"/>
                    <w:color w:val="FFFFFF"/>
                    <w:spacing w:val="-2"/>
                    <w:position w:val="1"/>
                    <w:sz w:val="24"/>
                    <w:szCs w:val="24"/>
                  </w:rPr>
                  <w:t>r</w:t>
                </w:r>
                <w:r>
                  <w:rPr>
                    <w:rFonts w:ascii="Calibri" w:eastAsia="Calibri" w:hAnsi="Calibri" w:cs="Calibri"/>
                    <w:color w:val="FFFFFF"/>
                    <w:spacing w:val="-1"/>
                    <w:position w:val="1"/>
                    <w:sz w:val="24"/>
                    <w:szCs w:val="24"/>
                  </w:rPr>
                  <w:t>ch</w:t>
                </w:r>
                <w:r>
                  <w:rPr>
                    <w:rFonts w:ascii="Calibri" w:eastAsia="Calibri" w:hAnsi="Calibri" w:cs="Calibri"/>
                    <w:color w:val="FFFFFF"/>
                    <w:w w:val="25"/>
                    <w:position w:val="1"/>
                    <w:sz w:val="24"/>
                    <w:szCs w:val="24"/>
                  </w:rPr>
                  <w:t xml:space="preserve">   </w:t>
                </w:r>
                <w:r>
                  <w:rPr>
                    <w:rFonts w:ascii="Calibri" w:eastAsia="Calibri" w:hAnsi="Calibri" w:cs="Calibri"/>
                    <w:color w:val="FFFFFF"/>
                    <w:spacing w:val="1"/>
                    <w:w w:val="26"/>
                    <w:position w:val="1"/>
                    <w:sz w:val="24"/>
                    <w:szCs w:val="24"/>
                  </w:rPr>
                  <w:t> </w:t>
                </w:r>
                <w:r>
                  <w:rPr>
                    <w:rFonts w:ascii="Calibri" w:eastAsia="Calibri" w:hAnsi="Calibri" w:cs="Calibri"/>
                    <w:color w:val="FFFFFF"/>
                    <w:w w:val="26"/>
                    <w:position w:val="1"/>
                    <w:sz w:val="24"/>
                    <w:szCs w:val="24"/>
                  </w:rPr>
                  <w:t xml:space="preserve">    </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A827E" w14:textId="77777777" w:rsidR="00E86B7B" w:rsidRDefault="00E86B7B">
    <w:pPr>
      <w:spacing w:line="0" w:lineRule="atLeast"/>
      <w:rPr>
        <w:sz w:val="0"/>
        <w:szCs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347D79"/>
    <w:multiLevelType w:val="multilevel"/>
    <w:tmpl w:val="B0DEA1F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B7B"/>
    <w:rsid w:val="0098380E"/>
    <w:rsid w:val="00E86B7B"/>
    <w:rsid w:val="00FF2E4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13B39A44"/>
  <w15:docId w15:val="{940A4312-06C2-4DC8-BFBF-E88C5E095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JADavid@gmail.com"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747</Words>
  <Characters>4261</Characters>
  <Application>Microsoft Office Word</Application>
  <DocSecurity>0</DocSecurity>
  <Lines>35</Lines>
  <Paragraphs>9</Paragraphs>
  <ScaleCrop>false</ScaleCrop>
  <Company/>
  <LinksUpToDate>false</LinksUpToDate>
  <CharactersWithSpaces>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2</cp:revision>
  <dcterms:created xsi:type="dcterms:W3CDTF">2021-07-22T12:36:00Z</dcterms:created>
  <dcterms:modified xsi:type="dcterms:W3CDTF">2021-07-22T14:13:00Z</dcterms:modified>
</cp:coreProperties>
</file>